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1123257" w14:textId="77777777" w:rsidR="00E01CE1" w:rsidRDefault="00E01CE1" w:rsidP="00AF6C1C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5221E549" w14:textId="77777777" w:rsidR="00E01CE1" w:rsidRDefault="00E01CE1" w:rsidP="00AF6C1C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7965FC68" w14:textId="62C51AF4" w:rsidR="001A6881" w:rsidRPr="00F66FF7" w:rsidRDefault="001A6881" w:rsidP="00AF6C1C">
      <w:pPr>
        <w:spacing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  <w:r w:rsidRPr="00F66FF7">
        <w:rPr>
          <w:rFonts w:ascii="Arial Narrow" w:hAnsi="Arial Narrow" w:cs="Arial"/>
          <w:b/>
          <w:i/>
          <w:sz w:val="22"/>
          <w:szCs w:val="22"/>
        </w:rPr>
        <w:t>Załącznik nr</w:t>
      </w:r>
      <w:r w:rsidR="00D368B4" w:rsidRPr="00F66FF7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936236" w:rsidRPr="00F66FF7">
        <w:rPr>
          <w:rFonts w:ascii="Arial Narrow" w:hAnsi="Arial Narrow" w:cs="Arial"/>
          <w:b/>
          <w:i/>
          <w:sz w:val="22"/>
          <w:szCs w:val="22"/>
        </w:rPr>
        <w:t>1</w:t>
      </w:r>
      <w:r w:rsidR="00F91CC2" w:rsidRPr="00F66FF7">
        <w:rPr>
          <w:rFonts w:ascii="Arial Narrow" w:hAnsi="Arial Narrow" w:cs="Arial"/>
          <w:b/>
          <w:i/>
          <w:sz w:val="22"/>
          <w:szCs w:val="22"/>
        </w:rPr>
        <w:t xml:space="preserve"> do Zapytania </w:t>
      </w:r>
      <w:r w:rsidR="00F473DA" w:rsidRPr="00F66FF7">
        <w:rPr>
          <w:rFonts w:ascii="Arial Narrow" w:hAnsi="Arial Narrow" w:cs="Arial"/>
          <w:b/>
          <w:i/>
          <w:sz w:val="22"/>
          <w:szCs w:val="22"/>
        </w:rPr>
        <w:t xml:space="preserve">Ofertowego nr </w:t>
      </w:r>
      <w:r w:rsidR="00F66FF7" w:rsidRPr="00F66FF7">
        <w:rPr>
          <w:rFonts w:ascii="Arial Narrow" w:hAnsi="Arial Narrow" w:cs="Arial"/>
          <w:b/>
          <w:i/>
          <w:sz w:val="22"/>
          <w:szCs w:val="22"/>
        </w:rPr>
        <w:t>06</w:t>
      </w:r>
      <w:r w:rsidR="00DE179C" w:rsidRPr="00F66FF7">
        <w:rPr>
          <w:rFonts w:ascii="Arial Narrow" w:hAnsi="Arial Narrow" w:cs="Arial"/>
          <w:b/>
          <w:i/>
          <w:sz w:val="22"/>
          <w:szCs w:val="22"/>
        </w:rPr>
        <w:t>/FEPW/1.2/2026</w:t>
      </w:r>
    </w:p>
    <w:p w14:paraId="58910848" w14:textId="77777777" w:rsidR="001A6881" w:rsidRPr="00F66FF7" w:rsidRDefault="001A6881" w:rsidP="00AF6C1C">
      <w:pPr>
        <w:spacing w:line="276" w:lineRule="auto"/>
        <w:jc w:val="center"/>
        <w:rPr>
          <w:rFonts w:ascii="Arial Narrow" w:hAnsi="Arial Narrow" w:cs="Arial"/>
          <w:b/>
          <w:i/>
          <w:sz w:val="22"/>
          <w:szCs w:val="22"/>
        </w:rPr>
      </w:pPr>
    </w:p>
    <w:p w14:paraId="4EF79E94" w14:textId="77777777" w:rsidR="001A6881" w:rsidRPr="00F66FF7" w:rsidRDefault="001A6881" w:rsidP="00AF6C1C">
      <w:pPr>
        <w:tabs>
          <w:tab w:val="left" w:pos="5103"/>
        </w:tabs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F66FF7">
        <w:rPr>
          <w:rFonts w:ascii="Arial Narrow" w:hAnsi="Arial Narrow" w:cs="Arial"/>
          <w:b/>
          <w:sz w:val="22"/>
          <w:szCs w:val="22"/>
        </w:rPr>
        <w:tab/>
      </w:r>
    </w:p>
    <w:p w14:paraId="0C8B673D" w14:textId="77777777" w:rsidR="001A6881" w:rsidRPr="00F66FF7" w:rsidRDefault="001A6881" w:rsidP="00EC1593">
      <w:pPr>
        <w:tabs>
          <w:tab w:val="left" w:pos="5103"/>
          <w:tab w:val="left" w:pos="6105"/>
        </w:tabs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F66FF7">
        <w:rPr>
          <w:rFonts w:ascii="Arial Narrow" w:hAnsi="Arial Narrow" w:cs="Arial"/>
          <w:b/>
          <w:sz w:val="22"/>
          <w:szCs w:val="22"/>
        </w:rPr>
        <w:tab/>
      </w:r>
      <w:r w:rsidR="00EC1593" w:rsidRPr="00F66FF7">
        <w:rPr>
          <w:rFonts w:ascii="Arial Narrow" w:hAnsi="Arial Narrow" w:cs="Arial"/>
          <w:b/>
          <w:sz w:val="22"/>
          <w:szCs w:val="22"/>
        </w:rPr>
        <w:tab/>
      </w:r>
    </w:p>
    <w:p w14:paraId="5B044FF9" w14:textId="77777777" w:rsidR="001A6881" w:rsidRPr="00F66FF7" w:rsidRDefault="008004C7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F66FF7">
        <w:rPr>
          <w:rFonts w:ascii="Arial Narrow" w:hAnsi="Arial Narrow" w:cs="Arial"/>
          <w:sz w:val="22"/>
          <w:szCs w:val="22"/>
          <w:u w:val="single"/>
        </w:rPr>
        <w:t>DANE OFERENTA:</w:t>
      </w:r>
    </w:p>
    <w:p w14:paraId="4F7CE1DE" w14:textId="77777777" w:rsidR="001A6881" w:rsidRPr="00F66FF7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F66FF7">
        <w:rPr>
          <w:rFonts w:ascii="Arial Narrow" w:hAnsi="Arial Narrow" w:cs="Arial"/>
          <w:sz w:val="22"/>
          <w:szCs w:val="22"/>
        </w:rPr>
        <w:t>Nazwa: ………………………………………………...</w:t>
      </w:r>
    </w:p>
    <w:p w14:paraId="04F1D665" w14:textId="77777777" w:rsidR="001A6881" w:rsidRPr="00F66FF7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F66FF7">
        <w:rPr>
          <w:rFonts w:ascii="Arial Narrow" w:hAnsi="Arial Narrow" w:cs="Arial"/>
          <w:sz w:val="22"/>
          <w:szCs w:val="22"/>
        </w:rPr>
        <w:t>Adres: ………………………………………………….</w:t>
      </w:r>
    </w:p>
    <w:p w14:paraId="4CBAA4E0" w14:textId="77777777" w:rsidR="001A6881" w:rsidRPr="00F66FF7" w:rsidRDefault="001A6881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F66FF7">
        <w:rPr>
          <w:rFonts w:ascii="Arial Narrow" w:hAnsi="Arial Narrow" w:cs="Arial"/>
          <w:sz w:val="22"/>
          <w:szCs w:val="22"/>
        </w:rPr>
        <w:t xml:space="preserve">NIP: </w:t>
      </w:r>
      <w:r w:rsidR="00D40DDB" w:rsidRPr="00F66FF7">
        <w:rPr>
          <w:rFonts w:ascii="Arial Narrow" w:hAnsi="Arial Narrow" w:cs="Arial"/>
          <w:sz w:val="22"/>
          <w:szCs w:val="22"/>
        </w:rPr>
        <w:t>…………………………………………………….</w:t>
      </w:r>
    </w:p>
    <w:p w14:paraId="2F540A74" w14:textId="77777777" w:rsidR="001A6881" w:rsidRPr="00F66FF7" w:rsidRDefault="001A6881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F66FF7">
        <w:rPr>
          <w:rFonts w:ascii="Arial Narrow" w:hAnsi="Arial Narrow" w:cs="Arial"/>
          <w:sz w:val="22"/>
          <w:szCs w:val="22"/>
        </w:rPr>
        <w:t xml:space="preserve">REGON: </w:t>
      </w:r>
      <w:r w:rsidR="00D40DDB" w:rsidRPr="00F66FF7">
        <w:rPr>
          <w:rFonts w:ascii="Arial Narrow" w:hAnsi="Arial Narrow" w:cs="Arial"/>
          <w:sz w:val="22"/>
          <w:szCs w:val="22"/>
        </w:rPr>
        <w:t xml:space="preserve"> ………………………………………………</w:t>
      </w:r>
    </w:p>
    <w:p w14:paraId="4621DF41" w14:textId="77777777" w:rsidR="00D40DDB" w:rsidRPr="00F66FF7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F66FF7">
        <w:rPr>
          <w:rFonts w:ascii="Arial Narrow" w:hAnsi="Arial Narrow" w:cs="Arial"/>
          <w:sz w:val="22"/>
          <w:szCs w:val="22"/>
        </w:rPr>
        <w:t>Tel.: …………………………………………………….</w:t>
      </w:r>
    </w:p>
    <w:p w14:paraId="1C7E95A9" w14:textId="77777777" w:rsidR="00D40DDB" w:rsidRPr="00F66FF7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F66FF7">
        <w:rPr>
          <w:rFonts w:ascii="Arial Narrow" w:hAnsi="Arial Narrow" w:cs="Arial"/>
          <w:sz w:val="22"/>
          <w:szCs w:val="22"/>
        </w:rPr>
        <w:t>Osoba do kontaktu: ………………………………….</w:t>
      </w:r>
    </w:p>
    <w:p w14:paraId="3F402E17" w14:textId="77777777" w:rsidR="001A6881" w:rsidRPr="00F66FF7" w:rsidRDefault="001A6881" w:rsidP="00AF6C1C">
      <w:pPr>
        <w:tabs>
          <w:tab w:val="left" w:pos="5103"/>
        </w:tabs>
        <w:spacing w:line="276" w:lineRule="auto"/>
        <w:jc w:val="center"/>
        <w:rPr>
          <w:rFonts w:ascii="Arial Narrow" w:hAnsi="Arial Narrow" w:cs="Arial"/>
          <w:i/>
          <w:sz w:val="22"/>
          <w:szCs w:val="22"/>
        </w:rPr>
      </w:pPr>
      <w:r w:rsidRPr="00F66FF7">
        <w:rPr>
          <w:rFonts w:ascii="Arial Narrow" w:hAnsi="Arial Narrow" w:cs="Arial"/>
          <w:sz w:val="22"/>
          <w:szCs w:val="22"/>
        </w:rPr>
        <w:tab/>
      </w:r>
    </w:p>
    <w:p w14:paraId="1C34FCF4" w14:textId="77777777" w:rsidR="001A6881" w:rsidRPr="00F66FF7" w:rsidRDefault="001A6881" w:rsidP="00AF6C1C">
      <w:pPr>
        <w:tabs>
          <w:tab w:val="left" w:pos="5103"/>
        </w:tabs>
        <w:spacing w:line="276" w:lineRule="auto"/>
        <w:jc w:val="center"/>
        <w:rPr>
          <w:rFonts w:ascii="Arial Narrow" w:hAnsi="Arial Narrow" w:cs="Arial"/>
          <w:i/>
          <w:sz w:val="22"/>
          <w:szCs w:val="22"/>
        </w:rPr>
      </w:pPr>
    </w:p>
    <w:p w14:paraId="37D8D2E4" w14:textId="77777777" w:rsidR="001A6881" w:rsidRPr="00F66FF7" w:rsidRDefault="001A6881" w:rsidP="00AF6C1C">
      <w:pPr>
        <w:pStyle w:val="Bezodstpw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="Arial Narrow" w:hAnsi="Arial Narrow" w:cs="Arial"/>
        </w:rPr>
      </w:pPr>
      <w:r w:rsidRPr="00F66FF7">
        <w:rPr>
          <w:rFonts w:ascii="Arial Narrow" w:hAnsi="Arial Narrow" w:cs="Arial"/>
          <w:b/>
          <w:bCs/>
        </w:rPr>
        <w:t xml:space="preserve">Formularz oferty </w:t>
      </w:r>
    </w:p>
    <w:p w14:paraId="141F3BCA" w14:textId="77777777" w:rsidR="001A6881" w:rsidRPr="006E70C0" w:rsidRDefault="001A6881" w:rsidP="00F66FF7">
      <w:pPr>
        <w:pStyle w:val="Bezodstpw"/>
        <w:spacing w:line="276" w:lineRule="auto"/>
        <w:jc w:val="both"/>
        <w:rPr>
          <w:rFonts w:ascii="Arial Narrow" w:hAnsi="Arial Narrow" w:cs="Arial"/>
          <w:highlight w:val="yellow"/>
        </w:rPr>
      </w:pPr>
    </w:p>
    <w:p w14:paraId="3AC253B0" w14:textId="517CED5E" w:rsidR="00F473DA" w:rsidRPr="00F66FF7" w:rsidRDefault="001A6881" w:rsidP="00F66FF7">
      <w:pPr>
        <w:pStyle w:val="Bezodstpw"/>
        <w:tabs>
          <w:tab w:val="left" w:pos="8175"/>
        </w:tabs>
        <w:jc w:val="both"/>
        <w:rPr>
          <w:rFonts w:ascii="Arial Narrow" w:hAnsi="Arial Narrow" w:cs="Arial"/>
          <w:b/>
        </w:rPr>
      </w:pPr>
      <w:r w:rsidRPr="00F66FF7">
        <w:rPr>
          <w:rFonts w:ascii="Arial Narrow" w:hAnsi="Arial Narrow" w:cs="Arial"/>
          <w:i/>
        </w:rPr>
        <w:t xml:space="preserve">Nawiązując do zapytania ofertowego nr </w:t>
      </w:r>
      <w:r w:rsidR="00F66FF7" w:rsidRPr="00F66FF7">
        <w:rPr>
          <w:rFonts w:ascii="Arial Narrow" w:hAnsi="Arial Narrow" w:cs="Arial"/>
          <w:i/>
        </w:rPr>
        <w:t>06</w:t>
      </w:r>
      <w:r w:rsidR="00DE179C" w:rsidRPr="00F66FF7">
        <w:rPr>
          <w:rFonts w:ascii="Arial Narrow" w:hAnsi="Arial Narrow" w:cs="Arial"/>
          <w:i/>
        </w:rPr>
        <w:t>/FEPW/1.2/2026</w:t>
      </w:r>
      <w:r w:rsidR="00180262" w:rsidRPr="00F66FF7">
        <w:rPr>
          <w:rFonts w:ascii="Arial Narrow" w:hAnsi="Arial Narrow" w:cs="Arial"/>
          <w:i/>
        </w:rPr>
        <w:t xml:space="preserve"> </w:t>
      </w:r>
      <w:r w:rsidR="00FB5DF7" w:rsidRPr="00F66FF7">
        <w:rPr>
          <w:rFonts w:ascii="Arial Narrow" w:hAnsi="Arial Narrow" w:cs="Arial"/>
          <w:i/>
        </w:rPr>
        <w:t>NA</w:t>
      </w:r>
      <w:r w:rsidR="00D315B6" w:rsidRPr="00F66FF7">
        <w:rPr>
          <w:rFonts w:ascii="Arial Narrow" w:hAnsi="Arial Narrow" w:cs="Arial"/>
          <w:i/>
        </w:rPr>
        <w:t xml:space="preserve"> </w:t>
      </w:r>
      <w:r w:rsidR="00F66FF7" w:rsidRPr="00F66FF7">
        <w:rPr>
          <w:rFonts w:ascii="Arial Narrow" w:hAnsi="Arial Narrow" w:cs="Arial"/>
          <w:i/>
        </w:rPr>
        <w:t>DOSTAWĘ SPRZĘTU DO CYFRYZACJI KART PRODUKCYJNYCH I DOKUMENTACJI SERWISOWEJ</w:t>
      </w:r>
      <w:r w:rsidR="00F66FF7" w:rsidRPr="00F66FF7">
        <w:rPr>
          <w:rFonts w:ascii="Arial Narrow" w:hAnsi="Arial Narrow" w:cs="Arial"/>
          <w:i/>
        </w:rPr>
        <w:t xml:space="preserve"> </w:t>
      </w:r>
      <w:r w:rsidR="00FB5DF7" w:rsidRPr="00F66FF7">
        <w:rPr>
          <w:rFonts w:ascii="Arial Narrow" w:hAnsi="Arial Narrow" w:cs="Arial"/>
          <w:i/>
        </w:rPr>
        <w:t>planowaną</w:t>
      </w:r>
      <w:r w:rsidR="00D40771" w:rsidRPr="00F66FF7">
        <w:rPr>
          <w:rFonts w:ascii="Arial Narrow" w:hAnsi="Arial Narrow" w:cs="Arial"/>
          <w:i/>
        </w:rPr>
        <w:t xml:space="preserve"> do </w:t>
      </w:r>
      <w:r w:rsidR="0097709D" w:rsidRPr="00F66FF7">
        <w:rPr>
          <w:rFonts w:ascii="Arial Narrow" w:hAnsi="Arial Narrow" w:cs="Arial"/>
          <w:i/>
        </w:rPr>
        <w:t xml:space="preserve">finansowania </w:t>
      </w:r>
      <w:r w:rsidR="006C3E64" w:rsidRPr="00F66FF7">
        <w:rPr>
          <w:rFonts w:ascii="Arial Narrow" w:hAnsi="Arial Narrow" w:cs="Arial"/>
          <w:i/>
        </w:rPr>
        <w:t xml:space="preserve">w ramach </w:t>
      </w:r>
      <w:r w:rsidR="006E0983" w:rsidRPr="00F66FF7">
        <w:rPr>
          <w:rFonts w:ascii="Arial Narrow" w:hAnsi="Arial Narrow" w:cs="Arial"/>
          <w:i/>
        </w:rPr>
        <w:t xml:space="preserve">projektu </w:t>
      </w:r>
      <w:r w:rsidR="00F473DA" w:rsidRPr="00F66FF7">
        <w:rPr>
          <w:rFonts w:ascii="Arial Narrow" w:hAnsi="Arial Narrow" w:cs="Arial"/>
          <w:i/>
        </w:rPr>
        <w:t xml:space="preserve">pt. </w:t>
      </w:r>
      <w:r w:rsidR="006F17E4" w:rsidRPr="00F66FF7">
        <w:rPr>
          <w:rFonts w:ascii="Arial Narrow" w:hAnsi="Arial Narrow" w:cs="Arial"/>
          <w:i/>
        </w:rPr>
        <w:t>„Transformacja firmy FME Food Machinery Europe Sp. z o.</w:t>
      </w:r>
      <w:proofErr w:type="gramStart"/>
      <w:r w:rsidR="006F17E4" w:rsidRPr="00F66FF7">
        <w:rPr>
          <w:rFonts w:ascii="Arial Narrow" w:hAnsi="Arial Narrow" w:cs="Arial"/>
          <w:i/>
        </w:rPr>
        <w:t>o</w:t>
      </w:r>
      <w:proofErr w:type="gramEnd"/>
      <w:r w:rsidR="006F17E4" w:rsidRPr="00F66FF7">
        <w:rPr>
          <w:rFonts w:ascii="Arial Narrow" w:hAnsi="Arial Narrow" w:cs="Arial"/>
          <w:i/>
        </w:rPr>
        <w:t xml:space="preserve">. </w:t>
      </w:r>
      <w:proofErr w:type="gramStart"/>
      <w:r w:rsidR="006F17E4" w:rsidRPr="00F66FF7">
        <w:rPr>
          <w:rFonts w:ascii="Arial Narrow" w:hAnsi="Arial Narrow" w:cs="Arial"/>
          <w:i/>
        </w:rPr>
        <w:t>w</w:t>
      </w:r>
      <w:proofErr w:type="gramEnd"/>
      <w:r w:rsidR="006F17E4" w:rsidRPr="00F66FF7">
        <w:rPr>
          <w:rFonts w:ascii="Arial Narrow" w:hAnsi="Arial Narrow" w:cs="Arial"/>
          <w:i/>
        </w:rPr>
        <w:t xml:space="preserve"> kierunku Przemysłu 4.0” </w:t>
      </w:r>
      <w:proofErr w:type="gramStart"/>
      <w:r w:rsidR="006F17E4" w:rsidRPr="00F66FF7">
        <w:rPr>
          <w:rFonts w:ascii="Arial Narrow" w:hAnsi="Arial Narrow" w:cs="Arial"/>
          <w:i/>
        </w:rPr>
        <w:t>realizowanego</w:t>
      </w:r>
      <w:proofErr w:type="gramEnd"/>
      <w:r w:rsidR="006F17E4" w:rsidRPr="00F66FF7">
        <w:rPr>
          <w:rFonts w:ascii="Arial Narrow" w:hAnsi="Arial Narrow" w:cs="Arial"/>
          <w:i/>
        </w:rPr>
        <w:t xml:space="preserve"> w ramach Programu Fundusze Europejskie dla Polski Wschodniej 2021</w:t>
      </w:r>
      <w:r w:rsidR="006F17E4" w:rsidRPr="00F66FF7">
        <w:rPr>
          <w:rFonts w:ascii="Arial Narrow" w:hAnsi="Arial Narrow" w:cs="Arial"/>
        </w:rPr>
        <w:t>-2027, Działanie FEPW.01.02 Au</w:t>
      </w:r>
      <w:r w:rsidR="00F66FF7" w:rsidRPr="00F66FF7">
        <w:rPr>
          <w:rFonts w:ascii="Arial Narrow" w:hAnsi="Arial Narrow" w:cs="Arial"/>
        </w:rPr>
        <w:t>tomatyzacja i robotyzacja w MŚP,</w:t>
      </w:r>
      <w:r w:rsidR="00377502" w:rsidRPr="00F66FF7">
        <w:rPr>
          <w:rFonts w:ascii="Arial Narrow" w:hAnsi="Arial Narrow" w:cs="Arial"/>
        </w:rPr>
        <w:t xml:space="preserve"> składamy ofertę dotyczącą realizacji ww. przedmiotu zamówienia</w:t>
      </w:r>
      <w:r w:rsidR="00D40DDB" w:rsidRPr="00F66FF7">
        <w:rPr>
          <w:rFonts w:ascii="Arial Narrow" w:hAnsi="Arial Narrow" w:cs="Arial"/>
        </w:rPr>
        <w:t>.</w:t>
      </w:r>
    </w:p>
    <w:p w14:paraId="4C1169D8" w14:textId="77777777" w:rsidR="00D40DDB" w:rsidRDefault="00D40DDB" w:rsidP="00E5049E">
      <w:pPr>
        <w:pStyle w:val="Akapitzlist"/>
        <w:numPr>
          <w:ilvl w:val="0"/>
          <w:numId w:val="12"/>
        </w:numPr>
        <w:spacing w:before="120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Oferujemy wykonanie przedmiotu zamówienia na kwotę:</w:t>
      </w:r>
    </w:p>
    <w:tbl>
      <w:tblPr>
        <w:tblW w:w="9498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591"/>
        <w:gridCol w:w="2528"/>
        <w:gridCol w:w="1559"/>
        <w:gridCol w:w="1843"/>
        <w:gridCol w:w="1417"/>
        <w:gridCol w:w="1560"/>
      </w:tblGrid>
      <w:tr w:rsidR="006E70C0" w:rsidRPr="00F66FF7" w14:paraId="158549B0" w14:textId="77777777" w:rsidTr="00525315">
        <w:trPr>
          <w:trHeight w:val="1002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CD83E2" w14:textId="77777777" w:rsidR="006E70C0" w:rsidRPr="00F66FF7" w:rsidRDefault="006E70C0" w:rsidP="00525315">
            <w:pPr>
              <w:spacing w:after="200" w:line="276" w:lineRule="auto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>L.</w:t>
            </w:r>
            <w:proofErr w:type="gramStart"/>
            <w:r w:rsidRPr="00F66FF7">
              <w:rPr>
                <w:rFonts w:ascii="Arial Narrow" w:hAnsi="Arial Narrow" w:cstheme="minorHAnsi"/>
                <w:b/>
              </w:rPr>
              <w:t>p</w:t>
            </w:r>
            <w:proofErr w:type="gramEnd"/>
            <w:r w:rsidRPr="00F66FF7">
              <w:rPr>
                <w:rFonts w:ascii="Arial Narrow" w:hAnsi="Arial Narrow" w:cstheme="minorHAnsi"/>
                <w:b/>
              </w:rPr>
              <w:t>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3496E42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>Wyszczególnienie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317CF2A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 xml:space="preserve">Jednostkowa wartość netto (waluta)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3735B66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 xml:space="preserve">Wartość netto ogółem </w:t>
            </w:r>
          </w:p>
          <w:p w14:paraId="7B86030F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>(waluta)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F3060B1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 xml:space="preserve">Wartość VAT ogółem </w:t>
            </w:r>
          </w:p>
          <w:p w14:paraId="5DFA4515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>(waluta)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392E36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>Wartość brutto ogółem</w:t>
            </w:r>
          </w:p>
          <w:p w14:paraId="5DAEC9EC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 xml:space="preserve"> (waluta)</w:t>
            </w:r>
          </w:p>
        </w:tc>
      </w:tr>
      <w:tr w:rsidR="006E70C0" w:rsidRPr="00F66FF7" w14:paraId="3C566BA9" w14:textId="77777777" w:rsidTr="00525315">
        <w:trPr>
          <w:trHeight w:val="581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568AE71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Cs/>
              </w:rPr>
            </w:pPr>
            <w:r w:rsidRPr="00F66FF7">
              <w:rPr>
                <w:rFonts w:ascii="Arial Narrow" w:hAnsi="Arial Narrow" w:cstheme="minorHAnsi"/>
                <w:bCs/>
              </w:rPr>
              <w:t>A.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90629" w14:textId="77777777" w:rsidR="006E70C0" w:rsidRPr="00F66FF7" w:rsidRDefault="006E70C0" w:rsidP="00525315">
            <w:pPr>
              <w:pStyle w:val="Akapitzlist1"/>
              <w:spacing w:after="0" w:line="276" w:lineRule="auto"/>
              <w:ind w:left="0"/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</w:pPr>
            <w:r w:rsidRPr="00F66FF7"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  <w:t xml:space="preserve"> LAPTOP – 12 SZT.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E15F4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D2148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2B9E0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A17D72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</w:tr>
      <w:tr w:rsidR="006E70C0" w:rsidRPr="00F66FF7" w14:paraId="6C9D6CD2" w14:textId="77777777" w:rsidTr="00525315">
        <w:trPr>
          <w:trHeight w:val="689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A6D05CA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Cs/>
              </w:rPr>
            </w:pPr>
            <w:r w:rsidRPr="00F66FF7">
              <w:rPr>
                <w:rFonts w:ascii="Arial Narrow" w:hAnsi="Arial Narrow" w:cstheme="minorHAnsi"/>
                <w:bCs/>
              </w:rPr>
              <w:t xml:space="preserve"> B.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3F698" w14:textId="77777777" w:rsidR="006E70C0" w:rsidRPr="00F66FF7" w:rsidRDefault="006E70C0" w:rsidP="00525315">
            <w:pPr>
              <w:pStyle w:val="Akapitzlist1"/>
              <w:spacing w:after="0" w:line="276" w:lineRule="auto"/>
              <w:ind w:left="0"/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</w:pPr>
            <w:r w:rsidRPr="00F66FF7"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  <w:t>URZĄDZENIE PRZEMYSŁOWE AIO – 23 SZT.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7E164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E6756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15F2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3B9DE99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</w:tr>
      <w:tr w:rsidR="006E70C0" w:rsidRPr="00F66FF7" w14:paraId="188E7111" w14:textId="77777777" w:rsidTr="00525315">
        <w:trPr>
          <w:trHeight w:val="686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E649AF0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Cs/>
              </w:rPr>
            </w:pPr>
            <w:r w:rsidRPr="00F66FF7">
              <w:rPr>
                <w:rFonts w:ascii="Arial Narrow" w:hAnsi="Arial Narrow" w:cstheme="minorHAnsi"/>
                <w:bCs/>
              </w:rPr>
              <w:t>C.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8E3B2" w14:textId="77777777" w:rsidR="006E70C0" w:rsidRPr="00F66FF7" w:rsidRDefault="006E70C0" w:rsidP="00525315">
            <w:pPr>
              <w:pStyle w:val="Akapitzlist1"/>
              <w:spacing w:after="0" w:line="276" w:lineRule="auto"/>
              <w:ind w:left="0"/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</w:pPr>
            <w:r w:rsidRPr="00F66FF7"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  <w:t>KOMPUTER STACJONARNY – 4SZT.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3FCE8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A1092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A850A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11E757F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</w:tr>
      <w:tr w:rsidR="006E70C0" w:rsidRPr="00F66FF7" w14:paraId="74AC6F74" w14:textId="77777777" w:rsidTr="00525315">
        <w:trPr>
          <w:trHeight w:val="696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B944A2E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Cs/>
              </w:rPr>
            </w:pPr>
            <w:r w:rsidRPr="00F66FF7">
              <w:rPr>
                <w:rFonts w:ascii="Arial Narrow" w:hAnsi="Arial Narrow" w:cstheme="minorHAnsi"/>
                <w:bCs/>
              </w:rPr>
              <w:t>D.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E989B" w14:textId="77777777" w:rsidR="006E70C0" w:rsidRPr="00F66FF7" w:rsidRDefault="006E70C0" w:rsidP="00525315">
            <w:pPr>
              <w:pStyle w:val="Akapitzlist1"/>
              <w:spacing w:after="0" w:line="276" w:lineRule="auto"/>
              <w:ind w:left="0"/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</w:pPr>
            <w:r w:rsidRPr="00F66FF7"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  <w:t>TABLET/KONWERTOWALNY LAPTOP – 1 SZT.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1609A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3DC2C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50DD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944EFB3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</w:tr>
      <w:tr w:rsidR="006E70C0" w:rsidRPr="00F66FF7" w14:paraId="3689815D" w14:textId="77777777" w:rsidTr="00525315">
        <w:trPr>
          <w:trHeight w:val="53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63CB5A5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Cs/>
              </w:rPr>
            </w:pPr>
            <w:r w:rsidRPr="00F66FF7">
              <w:rPr>
                <w:rFonts w:ascii="Arial Narrow" w:hAnsi="Arial Narrow" w:cstheme="minorHAnsi"/>
                <w:bCs/>
              </w:rPr>
              <w:t xml:space="preserve">E. 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14233" w14:textId="77777777" w:rsidR="006E70C0" w:rsidRPr="00F66FF7" w:rsidRDefault="006E70C0" w:rsidP="00525315">
            <w:pPr>
              <w:pStyle w:val="Akapitzlist1"/>
              <w:spacing w:after="0" w:line="276" w:lineRule="auto"/>
              <w:ind w:left="0"/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</w:pPr>
            <w:r w:rsidRPr="00F66FF7">
              <w:rPr>
                <w:rFonts w:ascii="Arial Narrow" w:eastAsia="Times New Roman" w:hAnsi="Arial Narrow" w:cstheme="minorHAnsi"/>
                <w:bCs/>
                <w:sz w:val="20"/>
                <w:szCs w:val="20"/>
              </w:rPr>
              <w:t xml:space="preserve">TELEFON – 5 SZT.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256E66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93105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A7138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AC65A78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</w:tr>
      <w:tr w:rsidR="006E70C0" w:rsidRPr="00F66FF7" w14:paraId="0290B39D" w14:textId="77777777" w:rsidTr="004520DF">
        <w:trPr>
          <w:trHeight w:val="612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434A978" w14:textId="77777777" w:rsidR="006E70C0" w:rsidRPr="00F66FF7" w:rsidRDefault="006E70C0" w:rsidP="00525315">
            <w:pPr>
              <w:spacing w:line="276" w:lineRule="auto"/>
              <w:jc w:val="center"/>
              <w:rPr>
                <w:rFonts w:ascii="Arial Narrow" w:hAnsi="Arial Narrow" w:cstheme="minorHAnsi"/>
                <w:bCs/>
              </w:rPr>
            </w:pPr>
          </w:p>
        </w:tc>
        <w:tc>
          <w:tcPr>
            <w:tcW w:w="408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33859" w14:textId="370A1255" w:rsidR="006E70C0" w:rsidRPr="00F66FF7" w:rsidRDefault="006E70C0" w:rsidP="006E70C0">
            <w:pPr>
              <w:jc w:val="right"/>
              <w:rPr>
                <w:rFonts w:ascii="Arial Narrow" w:hAnsi="Arial Narrow"/>
                <w:b/>
              </w:rPr>
            </w:pPr>
            <w:r w:rsidRPr="00F66FF7">
              <w:rPr>
                <w:rFonts w:ascii="Arial Narrow" w:hAnsi="Arial Narrow" w:cstheme="minorHAnsi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5646D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AF59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65A5A7" w14:textId="77777777" w:rsidR="006E70C0" w:rsidRPr="00F66FF7" w:rsidRDefault="006E70C0" w:rsidP="00525315">
            <w:pPr>
              <w:rPr>
                <w:rFonts w:ascii="Arial Narrow" w:hAnsi="Arial Narrow"/>
              </w:rPr>
            </w:pPr>
          </w:p>
        </w:tc>
      </w:tr>
    </w:tbl>
    <w:p w14:paraId="2830377D" w14:textId="77777777" w:rsidR="006E70C0" w:rsidRPr="00B15D66" w:rsidRDefault="006E70C0" w:rsidP="00AF6C1C">
      <w:pPr>
        <w:pStyle w:val="Bezodstpw"/>
        <w:spacing w:line="276" w:lineRule="auto"/>
        <w:jc w:val="both"/>
        <w:rPr>
          <w:rFonts w:ascii="Arial Narrow" w:hAnsi="Arial Narrow" w:cs="Arial"/>
        </w:rPr>
      </w:pPr>
    </w:p>
    <w:p w14:paraId="4A1D8B21" w14:textId="20DFCC49" w:rsidR="00665C5F" w:rsidRPr="00F66FF7" w:rsidRDefault="00D40DDB" w:rsidP="00D40DDB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lastRenderedPageBreak/>
        <w:t xml:space="preserve">Na </w:t>
      </w:r>
      <w:r w:rsidR="00F66FF7" w:rsidRPr="00F66FF7">
        <w:rPr>
          <w:rFonts w:ascii="Arial Narrow" w:hAnsi="Arial Narrow" w:cs="Arial"/>
        </w:rPr>
        <w:t xml:space="preserve">przedmiot zamówienia </w:t>
      </w:r>
      <w:r w:rsidR="006C3E64" w:rsidRPr="00F66FF7">
        <w:rPr>
          <w:rFonts w:ascii="Arial Narrow" w:hAnsi="Arial Narrow" w:cs="Arial"/>
        </w:rPr>
        <w:t>udzielamy gwarancji</w:t>
      </w:r>
      <w:r w:rsidRPr="00F66FF7">
        <w:rPr>
          <w:rFonts w:ascii="Arial Narrow" w:hAnsi="Arial Narrow" w:cs="Arial"/>
        </w:rPr>
        <w:t xml:space="preserve"> na okres ……….. </w:t>
      </w:r>
      <w:proofErr w:type="gramStart"/>
      <w:r w:rsidRPr="00F66FF7">
        <w:rPr>
          <w:rFonts w:ascii="Arial Narrow" w:hAnsi="Arial Narrow" w:cs="Arial"/>
        </w:rPr>
        <w:t>miesięcy</w:t>
      </w:r>
      <w:proofErr w:type="gramEnd"/>
      <w:r w:rsidR="003C6E3B" w:rsidRPr="00F66FF7">
        <w:rPr>
          <w:rFonts w:ascii="Arial Narrow" w:hAnsi="Arial Narrow" w:cs="Arial"/>
        </w:rPr>
        <w:t xml:space="preserve"> (minimum </w:t>
      </w:r>
      <w:r w:rsidR="00F66FF7" w:rsidRPr="00F66FF7">
        <w:rPr>
          <w:rFonts w:ascii="Arial Narrow" w:hAnsi="Arial Narrow" w:cs="Arial"/>
        </w:rPr>
        <w:t>24 miesiące</w:t>
      </w:r>
      <w:r w:rsidR="003C6E3B" w:rsidRPr="00F66FF7">
        <w:rPr>
          <w:rFonts w:ascii="Arial Narrow" w:hAnsi="Arial Narrow" w:cs="Arial"/>
        </w:rPr>
        <w:t>)</w:t>
      </w:r>
      <w:r w:rsidRPr="00F66FF7">
        <w:rPr>
          <w:rFonts w:ascii="Arial Narrow" w:hAnsi="Arial Narrow" w:cs="Arial"/>
        </w:rPr>
        <w:t>.</w:t>
      </w:r>
    </w:p>
    <w:p w14:paraId="6A6F5D08" w14:textId="45B55B62" w:rsidR="00D40DDB" w:rsidRPr="00F66FF7" w:rsidRDefault="00D40DDB" w:rsidP="00D40DDB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 xml:space="preserve">Deklarujemy wykonanie przedmiot zamówienia w terminie </w:t>
      </w:r>
      <w:r w:rsidR="00EC547D" w:rsidRPr="00F66FF7">
        <w:rPr>
          <w:rFonts w:ascii="Arial Narrow" w:hAnsi="Arial Narrow" w:cs="Arial"/>
        </w:rPr>
        <w:t>…</w:t>
      </w:r>
      <w:r w:rsidR="00D21E2F" w:rsidRPr="00F66FF7">
        <w:rPr>
          <w:rFonts w:ascii="Arial Narrow" w:hAnsi="Arial Narrow" w:cs="Arial"/>
        </w:rPr>
        <w:t>…..</w:t>
      </w:r>
      <w:r w:rsidR="00EC547D" w:rsidRPr="00F66FF7">
        <w:rPr>
          <w:rFonts w:ascii="Arial Narrow" w:hAnsi="Arial Narrow" w:cs="Arial"/>
        </w:rPr>
        <w:t xml:space="preserve"> </w:t>
      </w:r>
      <w:proofErr w:type="gramStart"/>
      <w:r w:rsidR="00180262" w:rsidRPr="00F66FF7">
        <w:rPr>
          <w:rFonts w:ascii="Arial Narrow" w:hAnsi="Arial Narrow" w:cs="Arial"/>
        </w:rPr>
        <w:t>miesięcy</w:t>
      </w:r>
      <w:proofErr w:type="gramEnd"/>
      <w:r w:rsidR="00D40771" w:rsidRPr="00F66FF7">
        <w:rPr>
          <w:rFonts w:ascii="Arial Narrow" w:hAnsi="Arial Narrow" w:cs="Arial"/>
        </w:rPr>
        <w:t xml:space="preserve"> (maks</w:t>
      </w:r>
      <w:r w:rsidR="00F66FF7" w:rsidRPr="00F66FF7">
        <w:rPr>
          <w:rFonts w:ascii="Arial Narrow" w:hAnsi="Arial Narrow" w:cs="Arial"/>
        </w:rPr>
        <w:t>.4</w:t>
      </w:r>
      <w:r w:rsidR="006F17E4" w:rsidRPr="00F66FF7">
        <w:rPr>
          <w:rFonts w:ascii="Arial Narrow" w:hAnsi="Arial Narrow" w:cs="Arial"/>
        </w:rPr>
        <w:t xml:space="preserve"> tygodni</w:t>
      </w:r>
      <w:r w:rsidR="00F66FF7" w:rsidRPr="00F66FF7">
        <w:rPr>
          <w:rFonts w:ascii="Arial Narrow" w:hAnsi="Arial Narrow" w:cs="Arial"/>
        </w:rPr>
        <w:t>e</w:t>
      </w:r>
      <w:r w:rsidR="00D40771" w:rsidRPr="00F66FF7">
        <w:rPr>
          <w:rFonts w:ascii="Arial Narrow" w:hAnsi="Arial Narrow" w:cs="Arial"/>
        </w:rPr>
        <w:t xml:space="preserve"> od daty podpisania Umowy</w:t>
      </w:r>
      <w:r w:rsidRPr="00F66FF7">
        <w:rPr>
          <w:rFonts w:ascii="Arial Narrow" w:hAnsi="Arial Narrow" w:cs="Arial"/>
        </w:rPr>
        <w:t>.</w:t>
      </w:r>
    </w:p>
    <w:p w14:paraId="44ACCD1C" w14:textId="5EA66EDB" w:rsidR="00F66FF7" w:rsidRPr="00F66FF7" w:rsidRDefault="00F66FF7" w:rsidP="00F66FF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 xml:space="preserve">Deklarujemy czas reakcji serwisowej (tj. czas identyfikacji uszkodzenia/usterki i rozpoczęcia jego usuwania) na …….. </w:t>
      </w:r>
      <w:proofErr w:type="gramStart"/>
      <w:r w:rsidRPr="00F66FF7">
        <w:rPr>
          <w:rFonts w:ascii="Arial Narrow" w:hAnsi="Arial Narrow" w:cs="Arial"/>
        </w:rPr>
        <w:t>godzin</w:t>
      </w:r>
      <w:proofErr w:type="gramEnd"/>
      <w:r w:rsidRPr="00F66FF7">
        <w:rPr>
          <w:rFonts w:ascii="Arial Narrow" w:hAnsi="Arial Narrow" w:cs="Arial"/>
        </w:rPr>
        <w:t xml:space="preserve"> (nie dłuższy niż 6</w:t>
      </w:r>
      <w:r w:rsidRPr="00F66FF7">
        <w:rPr>
          <w:rFonts w:ascii="Arial Narrow" w:hAnsi="Arial Narrow" w:cs="Arial"/>
        </w:rPr>
        <w:t xml:space="preserve"> godzin).</w:t>
      </w:r>
    </w:p>
    <w:p w14:paraId="4D50F943" w14:textId="77777777" w:rsidR="00D40DDB" w:rsidRPr="00F66FF7" w:rsidRDefault="00D40DDB" w:rsidP="00D40771">
      <w:pPr>
        <w:pStyle w:val="Akapitzlist"/>
        <w:numPr>
          <w:ilvl w:val="0"/>
          <w:numId w:val="12"/>
        </w:numPr>
        <w:suppressAutoHyphens w:val="0"/>
        <w:spacing w:after="0"/>
        <w:contextualSpacing/>
        <w:jc w:val="both"/>
        <w:rPr>
          <w:rFonts w:ascii="Arial Narrow" w:hAnsi="Arial Narrow" w:cs="Calibri"/>
        </w:rPr>
      </w:pPr>
      <w:r w:rsidRPr="00F66FF7">
        <w:rPr>
          <w:rFonts w:ascii="Arial Narrow" w:hAnsi="Arial Narrow" w:cs="Arial"/>
        </w:rPr>
        <w:t>Oświadczamy, że zapoznaliśmy się z treścią Zapytania ofertowego oraz uzyskaliśmy konieczne informacje niezbędne do przygotowania oferty. Składając ofertę akceptujemy postanowienia i wymagania postawione Zapytaniem ofertowym.</w:t>
      </w:r>
    </w:p>
    <w:p w14:paraId="367754C2" w14:textId="77777777" w:rsidR="00D40DDB" w:rsidRPr="00F66FF7" w:rsidRDefault="00D40DDB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>Oświadczamy, że zapoznaliśmy się z opisem przedmiotu zamówienia i nie wnosimy</w:t>
      </w:r>
      <w:r w:rsidR="007B6895" w:rsidRPr="00F66FF7">
        <w:rPr>
          <w:rFonts w:ascii="Arial Narrow" w:hAnsi="Arial Narrow" w:cs="Arial"/>
        </w:rPr>
        <w:t xml:space="preserve"> </w:t>
      </w:r>
      <w:r w:rsidRPr="00F66FF7">
        <w:rPr>
          <w:rFonts w:ascii="Arial Narrow" w:hAnsi="Arial Narrow" w:cs="Arial"/>
        </w:rPr>
        <w:t>do niego zastrzeżeń.</w:t>
      </w:r>
    </w:p>
    <w:p w14:paraId="1AFB7304" w14:textId="77777777" w:rsidR="00232859" w:rsidRPr="00F66FF7" w:rsidRDefault="00D40DDB" w:rsidP="006B0A7F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>Oświadczamy, że uważamy się za związan</w:t>
      </w:r>
      <w:r w:rsidR="0097709D" w:rsidRPr="00F66FF7">
        <w:rPr>
          <w:rFonts w:ascii="Arial Narrow" w:hAnsi="Arial Narrow" w:cs="Arial"/>
        </w:rPr>
        <w:t>ych</w:t>
      </w:r>
      <w:r w:rsidRPr="00F66FF7">
        <w:rPr>
          <w:rFonts w:ascii="Arial Narrow" w:hAnsi="Arial Narrow" w:cs="Arial"/>
        </w:rPr>
        <w:t xml:space="preserve"> ofertą na czas wskazany</w:t>
      </w:r>
      <w:r w:rsidR="007B6895" w:rsidRPr="00F66FF7">
        <w:rPr>
          <w:rFonts w:ascii="Arial Narrow" w:hAnsi="Arial Narrow" w:cs="Arial"/>
        </w:rPr>
        <w:t xml:space="preserve"> </w:t>
      </w:r>
      <w:r w:rsidRPr="00F66FF7">
        <w:rPr>
          <w:rFonts w:ascii="Arial Narrow" w:hAnsi="Arial Narrow" w:cs="Arial"/>
        </w:rPr>
        <w:t>w Zapytaniu ofertowym</w:t>
      </w:r>
      <w:r w:rsidR="00D40771" w:rsidRPr="00F66FF7">
        <w:rPr>
          <w:rFonts w:ascii="Arial Narrow" w:hAnsi="Arial Narrow" w:cs="Arial"/>
        </w:rPr>
        <w:t xml:space="preserve"> (30 dni od ostatecznego terminu składania ofert).</w:t>
      </w:r>
    </w:p>
    <w:p w14:paraId="3B782071" w14:textId="77777777" w:rsidR="007B6895" w:rsidRPr="00F66FF7" w:rsidRDefault="0097709D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 xml:space="preserve">W przypadku wyboru naszej </w:t>
      </w:r>
      <w:proofErr w:type="gramStart"/>
      <w:r w:rsidRPr="00F66FF7">
        <w:rPr>
          <w:rFonts w:ascii="Arial Narrow" w:hAnsi="Arial Narrow" w:cs="Arial"/>
        </w:rPr>
        <w:t>oferty jako</w:t>
      </w:r>
      <w:proofErr w:type="gramEnd"/>
      <w:r w:rsidRPr="00F66FF7">
        <w:rPr>
          <w:rFonts w:ascii="Arial Narrow" w:hAnsi="Arial Narrow" w:cs="Arial"/>
        </w:rPr>
        <w:t xml:space="preserve"> najkorzystniejszej</w:t>
      </w:r>
      <w:r w:rsidR="007B6895" w:rsidRPr="00F66FF7">
        <w:rPr>
          <w:rFonts w:ascii="Arial Narrow" w:hAnsi="Arial Narrow" w:cs="Arial"/>
        </w:rPr>
        <w:t xml:space="preserve"> w przedmiotowym postępowaniu </w:t>
      </w:r>
      <w:r w:rsidRPr="00F66FF7">
        <w:rPr>
          <w:rFonts w:ascii="Arial Narrow" w:hAnsi="Arial Narrow" w:cs="Arial"/>
        </w:rPr>
        <w:t xml:space="preserve">zobowiązujemy się </w:t>
      </w:r>
      <w:r w:rsidR="007B6895" w:rsidRPr="00F66FF7">
        <w:rPr>
          <w:rFonts w:ascii="Arial Narrow" w:hAnsi="Arial Narrow" w:cs="Arial"/>
        </w:rPr>
        <w:t>do zawarcia umowy na warunkach okreś</w:t>
      </w:r>
      <w:r w:rsidR="006C3E64" w:rsidRPr="00F66FF7">
        <w:rPr>
          <w:rFonts w:ascii="Arial Narrow" w:hAnsi="Arial Narrow" w:cs="Arial"/>
        </w:rPr>
        <w:t xml:space="preserve">lonych Zapytaniem ofertowym </w:t>
      </w:r>
      <w:r w:rsidR="007B6895" w:rsidRPr="00F66FF7">
        <w:rPr>
          <w:rFonts w:ascii="Arial Narrow" w:hAnsi="Arial Narrow" w:cs="Arial"/>
        </w:rPr>
        <w:t>w terminie i miejscu wskazanym przez Zamawiającego.</w:t>
      </w:r>
    </w:p>
    <w:p w14:paraId="0A816D8A" w14:textId="77777777" w:rsidR="007B6895" w:rsidRPr="00F66FF7" w:rsidRDefault="00D40771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>Oświadczam, że</w:t>
      </w:r>
      <w:r w:rsidR="007B6895" w:rsidRPr="00F66FF7">
        <w:rPr>
          <w:rFonts w:ascii="Arial Narrow" w:hAnsi="Arial Narrow" w:cs="Arial"/>
        </w:rPr>
        <w:t xml:space="preserve"> wszystkie informacje zamieszczone w Ofercie są aktualne i prawdziwe.</w:t>
      </w:r>
    </w:p>
    <w:p w14:paraId="2253FC7C" w14:textId="77777777" w:rsidR="007B6895" w:rsidRPr="00F66FF7" w:rsidRDefault="007B6895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>Oświadczamy</w:t>
      </w:r>
      <w:r w:rsidR="0097709D" w:rsidRPr="00F66FF7">
        <w:rPr>
          <w:rFonts w:ascii="Arial Narrow" w:hAnsi="Arial Narrow" w:cs="Arial"/>
        </w:rPr>
        <w:t>, ż</w:t>
      </w:r>
      <w:r w:rsidR="00D40771" w:rsidRPr="00F66FF7">
        <w:rPr>
          <w:rFonts w:ascii="Arial Narrow" w:hAnsi="Arial Narrow" w:cs="Arial"/>
        </w:rPr>
        <w:t>e</w:t>
      </w:r>
      <w:r w:rsidRPr="00F66FF7">
        <w:rPr>
          <w:rFonts w:ascii="Arial Narrow" w:hAnsi="Arial Narrow" w:cs="Arial"/>
        </w:rPr>
        <w:t xml:space="preserve"> w cenie oferty uwzględniliśmy wszystkie wymagania Zapytania ofertowego oraz wszelkie koszty związane z realizacją zamówienia.</w:t>
      </w:r>
    </w:p>
    <w:p w14:paraId="0B09E11D" w14:textId="77777777" w:rsidR="00E01CE1" w:rsidRPr="006E70C0" w:rsidRDefault="00E01CE1" w:rsidP="00E01CE1">
      <w:pPr>
        <w:pStyle w:val="Bezodstpw"/>
        <w:spacing w:line="276" w:lineRule="auto"/>
        <w:ind w:left="720"/>
        <w:jc w:val="both"/>
        <w:rPr>
          <w:rFonts w:ascii="Arial Narrow" w:hAnsi="Arial Narrow" w:cs="Arial"/>
          <w:highlight w:val="yellow"/>
        </w:rPr>
      </w:pPr>
    </w:p>
    <w:p w14:paraId="150DD4A1" w14:textId="77777777" w:rsidR="00E01CE1" w:rsidRPr="00F66FF7" w:rsidRDefault="00E01CE1" w:rsidP="00E01CE1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14:paraId="4EA2D5B7" w14:textId="77777777" w:rsidR="007B6895" w:rsidRPr="00F66FF7" w:rsidRDefault="007B6895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>Oświadczamy, że</w:t>
      </w:r>
    </w:p>
    <w:p w14:paraId="57EDB448" w14:textId="77777777" w:rsidR="002D52A7" w:rsidRPr="00F66FF7" w:rsidRDefault="00232859" w:rsidP="002D52A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F66FF7">
        <w:rPr>
          <w:rFonts w:ascii="Arial Narrow" w:hAnsi="Arial Narrow" w:cs="Arial"/>
        </w:rPr>
        <w:t>spełniamy</w:t>
      </w:r>
      <w:proofErr w:type="gramEnd"/>
      <w:r w:rsidRPr="00F66FF7">
        <w:rPr>
          <w:rFonts w:ascii="Arial Narrow" w:hAnsi="Arial Narrow" w:cs="Arial"/>
        </w:rPr>
        <w:t xml:space="preserve"> wszystkie warunki ustanowione przedmiotowym postępowaniem,</w:t>
      </w:r>
    </w:p>
    <w:p w14:paraId="552A1016" w14:textId="77777777" w:rsidR="002D52A7" w:rsidRPr="00F66FF7" w:rsidRDefault="00232859" w:rsidP="002D52A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F66FF7">
        <w:rPr>
          <w:rFonts w:ascii="Arial Narrow" w:hAnsi="Arial Narrow" w:cs="Arial"/>
        </w:rPr>
        <w:t>posiadamy</w:t>
      </w:r>
      <w:proofErr w:type="gramEnd"/>
      <w:r w:rsidRPr="00F66FF7">
        <w:rPr>
          <w:rFonts w:ascii="Arial Narrow" w:hAnsi="Arial Narrow" w:cs="Arial"/>
        </w:rPr>
        <w:t xml:space="preserve"> uprawnienia do wykonywania określonej działalności lub czynności, jeżeli przepisy prawa nakładają obowiązek ich posiadania;</w:t>
      </w:r>
    </w:p>
    <w:p w14:paraId="49B80557" w14:textId="77777777" w:rsidR="002D52A7" w:rsidRPr="00F66FF7" w:rsidRDefault="00232859" w:rsidP="002D52A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F66FF7">
        <w:rPr>
          <w:rFonts w:ascii="Arial Narrow" w:hAnsi="Arial Narrow" w:cs="Arial"/>
        </w:rPr>
        <w:t>nie</w:t>
      </w:r>
      <w:proofErr w:type="gramEnd"/>
      <w:r w:rsidRPr="00F66FF7">
        <w:rPr>
          <w:rFonts w:ascii="Arial Narrow" w:hAnsi="Arial Narrow" w:cs="Arial"/>
        </w:rPr>
        <w:t xml:space="preserve"> znajdujemy się w stanie upadłości, ani likwidacji;</w:t>
      </w:r>
    </w:p>
    <w:p w14:paraId="33B1C348" w14:textId="77777777" w:rsidR="002419FE" w:rsidRPr="00F66FF7" w:rsidRDefault="002419FE" w:rsidP="002419FE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F66FF7">
        <w:rPr>
          <w:rFonts w:ascii="Arial Narrow" w:hAnsi="Arial Narrow" w:cs="Arial"/>
        </w:rPr>
        <w:t>dysponujemy</w:t>
      </w:r>
      <w:proofErr w:type="gramEnd"/>
      <w:r w:rsidRPr="00F66FF7">
        <w:rPr>
          <w:rFonts w:ascii="Arial Narrow" w:hAnsi="Arial Narrow" w:cs="Arial"/>
        </w:rPr>
        <w:t xml:space="preserve"> odpowiednim potencjałem </w:t>
      </w:r>
      <w:r w:rsidR="00D40771" w:rsidRPr="00F66FF7">
        <w:rPr>
          <w:rFonts w:ascii="Arial Narrow" w:hAnsi="Arial Narrow" w:cs="Arial"/>
        </w:rPr>
        <w:t xml:space="preserve">technicznym </w:t>
      </w:r>
      <w:r w:rsidRPr="00F66FF7">
        <w:rPr>
          <w:rFonts w:ascii="Arial Narrow" w:hAnsi="Arial Narrow" w:cs="Arial"/>
        </w:rPr>
        <w:t>umożliwiającym terminową realizację przedmiotu zamówienia;</w:t>
      </w:r>
    </w:p>
    <w:p w14:paraId="459D717B" w14:textId="77777777" w:rsidR="00EC1593" w:rsidRPr="00F66FF7" w:rsidRDefault="00232859" w:rsidP="00EC1593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F66FF7">
        <w:rPr>
          <w:rFonts w:ascii="Arial Narrow" w:hAnsi="Arial Narrow" w:cs="Arial"/>
        </w:rPr>
        <w:t>posiadamy</w:t>
      </w:r>
      <w:proofErr w:type="gramEnd"/>
      <w:r w:rsidRPr="00F66FF7">
        <w:rPr>
          <w:rFonts w:ascii="Arial Narrow" w:hAnsi="Arial Narrow" w:cs="Arial"/>
        </w:rPr>
        <w:t xml:space="preserve"> wiedzę i doświadczenie niezbędne do zrealizowania niniejszego zamówienia.</w:t>
      </w:r>
    </w:p>
    <w:p w14:paraId="44174ABC" w14:textId="77777777" w:rsidR="002419FE" w:rsidRPr="00F66FF7" w:rsidRDefault="002419FE" w:rsidP="00EC1593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F66FF7">
        <w:rPr>
          <w:rFonts w:ascii="Arial Narrow" w:hAnsi="Arial Narrow" w:cs="Arial"/>
        </w:rPr>
        <w:t>znajdujemy</w:t>
      </w:r>
      <w:proofErr w:type="gramEnd"/>
      <w:r w:rsidRPr="00F66FF7">
        <w:rPr>
          <w:rFonts w:ascii="Arial Narrow" w:hAnsi="Arial Narrow" w:cs="Arial"/>
        </w:rPr>
        <w:t xml:space="preserve"> się w sytuacji ekonomicznej i finansowej niezbędnej do realizacji zamówienia</w:t>
      </w:r>
      <w:r w:rsidR="0097709D" w:rsidRPr="00F66FF7">
        <w:rPr>
          <w:rFonts w:ascii="Arial Narrow" w:hAnsi="Arial Narrow" w:cs="Arial"/>
        </w:rPr>
        <w:t>.</w:t>
      </w:r>
    </w:p>
    <w:p w14:paraId="4C9AD9F9" w14:textId="77777777" w:rsidR="00EC1593" w:rsidRPr="00F66FF7" w:rsidRDefault="00EC1593" w:rsidP="00EC1593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F66FF7">
        <w:rPr>
          <w:rFonts w:ascii="Arial Narrow" w:hAnsi="Arial Narrow" w:cs="Arial"/>
        </w:rPr>
        <w:t>nie</w:t>
      </w:r>
      <w:proofErr w:type="gramEnd"/>
      <w:r w:rsidRPr="00F66FF7">
        <w:rPr>
          <w:rFonts w:ascii="Arial Narrow" w:hAnsi="Arial Narrow" w:cs="Arial"/>
        </w:rPr>
        <w:t xml:space="preserve"> mamy zaległości wobec ZUS i US.</w:t>
      </w:r>
    </w:p>
    <w:p w14:paraId="6BA910D4" w14:textId="77777777" w:rsidR="00D40771" w:rsidRPr="006E70C0" w:rsidRDefault="00D40771" w:rsidP="009D7A62">
      <w:pPr>
        <w:pStyle w:val="Bezodstpw"/>
        <w:spacing w:line="276" w:lineRule="auto"/>
        <w:ind w:left="284"/>
        <w:jc w:val="both"/>
        <w:rPr>
          <w:rFonts w:ascii="Arial Narrow" w:hAnsi="Arial Narrow" w:cs="Arial"/>
          <w:highlight w:val="yellow"/>
        </w:rPr>
      </w:pPr>
    </w:p>
    <w:p w14:paraId="4FF77A05" w14:textId="4FB6CA8D" w:rsidR="007B6895" w:rsidRDefault="007B6895" w:rsidP="00F66FF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F66FF7">
        <w:rPr>
          <w:rFonts w:ascii="Arial Narrow" w:hAnsi="Arial Narrow" w:cs="Arial"/>
        </w:rPr>
        <w:t>Złącznikami do niniejszego formularza ofertowego stanowiącego integralną część oferty są:</w:t>
      </w:r>
    </w:p>
    <w:p w14:paraId="6410E5F6" w14:textId="77777777" w:rsidR="00246D18" w:rsidRPr="00B15D66" w:rsidRDefault="00246D18" w:rsidP="00246D18">
      <w:pPr>
        <w:pStyle w:val="Bezodstpw"/>
        <w:spacing w:line="276" w:lineRule="auto"/>
        <w:jc w:val="both"/>
        <w:rPr>
          <w:rFonts w:ascii="Arial Narrow" w:hAnsi="Arial Narrow" w:cs="Arial"/>
        </w:rPr>
      </w:pPr>
    </w:p>
    <w:p w14:paraId="7752E787" w14:textId="77777777" w:rsidR="009D7A62" w:rsidRPr="00B15D66" w:rsidRDefault="009D7A62" w:rsidP="009D7A62">
      <w:pPr>
        <w:pStyle w:val="Bezodstpw"/>
        <w:spacing w:line="276" w:lineRule="auto"/>
        <w:ind w:left="284"/>
        <w:jc w:val="both"/>
        <w:rPr>
          <w:rFonts w:ascii="Arial Narrow" w:hAnsi="Arial Narrow" w:cs="Arial"/>
        </w:rPr>
      </w:pPr>
    </w:p>
    <w:p w14:paraId="42892C17" w14:textId="77777777" w:rsidR="007B6895" w:rsidRPr="00B15D66" w:rsidRDefault="009D7A62" w:rsidP="009D7A62">
      <w:pPr>
        <w:pStyle w:val="Bezodstpw"/>
        <w:numPr>
          <w:ilvl w:val="0"/>
          <w:numId w:val="15"/>
        </w:numPr>
        <w:spacing w:line="276" w:lineRule="auto"/>
        <w:ind w:left="993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………………………………..</w:t>
      </w:r>
    </w:p>
    <w:p w14:paraId="236D468C" w14:textId="77777777" w:rsidR="009D7A62" w:rsidRPr="00B15D66" w:rsidRDefault="009D7A62" w:rsidP="009D7A62">
      <w:pPr>
        <w:pStyle w:val="Bezodstpw"/>
        <w:numPr>
          <w:ilvl w:val="0"/>
          <w:numId w:val="15"/>
        </w:numPr>
        <w:spacing w:line="276" w:lineRule="auto"/>
        <w:ind w:left="993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………………………………..</w:t>
      </w:r>
    </w:p>
    <w:p w14:paraId="32383AAF" w14:textId="77777777" w:rsidR="009D7A62" w:rsidRPr="00B15D66" w:rsidRDefault="009D7A62" w:rsidP="009D7A62">
      <w:pPr>
        <w:pStyle w:val="Bezodstpw"/>
        <w:numPr>
          <w:ilvl w:val="0"/>
          <w:numId w:val="15"/>
        </w:numPr>
        <w:spacing w:line="276" w:lineRule="auto"/>
        <w:ind w:left="993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………………………………</w:t>
      </w:r>
      <w:bookmarkStart w:id="0" w:name="_GoBack"/>
      <w:bookmarkEnd w:id="0"/>
    </w:p>
    <w:p w14:paraId="32300C8A" w14:textId="77777777" w:rsidR="007B6895" w:rsidRPr="00B15D66" w:rsidRDefault="007B6895" w:rsidP="007B6895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14:paraId="785DD01D" w14:textId="77777777" w:rsidR="007B6895" w:rsidRPr="00B15D66" w:rsidRDefault="007B6895" w:rsidP="007B6895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14:paraId="4205DB67" w14:textId="77777777" w:rsidR="00665C5F" w:rsidRPr="00B15D66" w:rsidRDefault="00665C5F" w:rsidP="00665C5F">
      <w:pPr>
        <w:spacing w:line="276" w:lineRule="auto"/>
        <w:jc w:val="both"/>
        <w:rPr>
          <w:rFonts w:ascii="Arial Narrow" w:eastAsia="Calibri" w:hAnsi="Arial Narrow" w:cs="Arial"/>
          <w:sz w:val="22"/>
          <w:szCs w:val="22"/>
        </w:rPr>
      </w:pPr>
    </w:p>
    <w:p w14:paraId="75BEC36D" w14:textId="77777777" w:rsidR="00665C5F" w:rsidRPr="00B15D66" w:rsidRDefault="00665C5F" w:rsidP="00665C5F">
      <w:pPr>
        <w:spacing w:line="276" w:lineRule="auto"/>
        <w:jc w:val="both"/>
        <w:rPr>
          <w:rFonts w:ascii="Arial Narrow" w:eastAsia="Calibri" w:hAnsi="Arial Narrow" w:cs="Arial"/>
          <w:sz w:val="22"/>
          <w:szCs w:val="22"/>
        </w:rPr>
      </w:pPr>
    </w:p>
    <w:p w14:paraId="325C119A" w14:textId="77777777" w:rsidR="00665C5F" w:rsidRPr="00B15D66" w:rsidRDefault="00665C5F" w:rsidP="00665C5F">
      <w:pPr>
        <w:spacing w:line="276" w:lineRule="auto"/>
        <w:jc w:val="both"/>
        <w:rPr>
          <w:rFonts w:ascii="Arial Narrow" w:eastAsia="Calibri" w:hAnsi="Arial Narrow" w:cs="Arial"/>
          <w:sz w:val="22"/>
          <w:szCs w:val="22"/>
        </w:rPr>
      </w:pPr>
    </w:p>
    <w:p w14:paraId="111C1518" w14:textId="77777777" w:rsidR="00665C5F" w:rsidRPr="00B15D66" w:rsidRDefault="00665C5F" w:rsidP="00665C5F">
      <w:pPr>
        <w:pStyle w:val="Bezodstpw"/>
        <w:spacing w:line="276" w:lineRule="auto"/>
        <w:jc w:val="right"/>
        <w:rPr>
          <w:rFonts w:ascii="Arial Narrow" w:hAnsi="Arial Narrow" w:cs="Arial"/>
          <w:sz w:val="20"/>
          <w:szCs w:val="24"/>
        </w:rPr>
      </w:pPr>
    </w:p>
    <w:p w14:paraId="7D61EC84" w14:textId="77777777" w:rsidR="00665C5F" w:rsidRPr="00B15D66" w:rsidRDefault="00665C5F" w:rsidP="00665C5F">
      <w:pPr>
        <w:pStyle w:val="Bezodstpw"/>
        <w:spacing w:line="276" w:lineRule="auto"/>
        <w:rPr>
          <w:rFonts w:ascii="Arial Narrow" w:hAnsi="Arial Narrow" w:cs="Arial"/>
          <w:sz w:val="20"/>
          <w:szCs w:val="24"/>
        </w:rPr>
      </w:pPr>
      <w:r w:rsidRPr="00B15D66">
        <w:rPr>
          <w:rFonts w:ascii="Arial Narrow" w:hAnsi="Arial Narrow" w:cs="Arial"/>
          <w:sz w:val="20"/>
          <w:szCs w:val="24"/>
        </w:rPr>
        <w:t>………………………… dnia ………………</w:t>
      </w:r>
    </w:p>
    <w:p w14:paraId="30BB8A00" w14:textId="77777777" w:rsidR="00665C5F" w:rsidRPr="00B15D66" w:rsidRDefault="00665C5F" w:rsidP="00665C5F">
      <w:pPr>
        <w:pStyle w:val="Bezodstpw"/>
        <w:spacing w:line="276" w:lineRule="auto"/>
        <w:ind w:left="4254"/>
        <w:rPr>
          <w:rFonts w:ascii="Arial Narrow" w:hAnsi="Arial Narrow" w:cs="Arial"/>
          <w:sz w:val="14"/>
          <w:szCs w:val="18"/>
        </w:rPr>
      </w:pPr>
      <w:r w:rsidRPr="00B15D66">
        <w:rPr>
          <w:rFonts w:ascii="Arial Narrow" w:hAnsi="Arial Narrow" w:cs="Arial"/>
          <w:sz w:val="16"/>
          <w:szCs w:val="20"/>
        </w:rPr>
        <w:t xml:space="preserve">                    …………..……………………………………………………..</w:t>
      </w:r>
    </w:p>
    <w:p w14:paraId="25A9FA31" w14:textId="77777777" w:rsidR="00665C5F" w:rsidRPr="00B15D66" w:rsidRDefault="00665C5F" w:rsidP="00665C5F">
      <w:pPr>
        <w:pStyle w:val="Bezodstpw"/>
        <w:spacing w:line="276" w:lineRule="auto"/>
        <w:ind w:left="3545" w:firstLine="709"/>
        <w:jc w:val="center"/>
        <w:rPr>
          <w:rFonts w:ascii="Arial Narrow" w:hAnsi="Arial Narrow" w:cs="Arial"/>
          <w:i/>
          <w:sz w:val="16"/>
          <w:szCs w:val="20"/>
        </w:rPr>
      </w:pPr>
      <w:r w:rsidRPr="00B15D66">
        <w:rPr>
          <w:rFonts w:ascii="Arial Narrow" w:hAnsi="Arial Narrow" w:cs="Arial"/>
          <w:i/>
          <w:sz w:val="16"/>
          <w:szCs w:val="20"/>
        </w:rPr>
        <w:t>Czytelny podpis uprawnionego przedstawiciela Oferenta</w:t>
      </w:r>
    </w:p>
    <w:p w14:paraId="04EFFBA0" w14:textId="77777777" w:rsidR="001A6881" w:rsidRPr="00B15D66" w:rsidRDefault="00665C5F" w:rsidP="009D7A62">
      <w:pPr>
        <w:pStyle w:val="Bezodstpw"/>
        <w:spacing w:line="276" w:lineRule="auto"/>
        <w:jc w:val="center"/>
        <w:rPr>
          <w:rFonts w:ascii="Arial Narrow" w:hAnsi="Arial Narrow" w:cs="Arial"/>
          <w:i/>
          <w:sz w:val="16"/>
          <w:szCs w:val="20"/>
        </w:rPr>
      </w:pPr>
      <w:r w:rsidRPr="00B15D66">
        <w:rPr>
          <w:rFonts w:ascii="Arial Narrow" w:hAnsi="Arial Narrow" w:cs="Arial"/>
          <w:i/>
          <w:sz w:val="16"/>
          <w:szCs w:val="20"/>
        </w:rPr>
        <w:t xml:space="preserve">                                                                                             </w:t>
      </w:r>
      <w:r w:rsidR="00FF3F6A" w:rsidRPr="00B15D66">
        <w:rPr>
          <w:rFonts w:ascii="Arial Narrow" w:hAnsi="Arial Narrow" w:cs="Arial"/>
          <w:i/>
          <w:sz w:val="16"/>
          <w:szCs w:val="20"/>
        </w:rPr>
        <w:tab/>
      </w:r>
      <w:r w:rsidRPr="00B15D66">
        <w:rPr>
          <w:rFonts w:ascii="Arial Narrow" w:hAnsi="Arial Narrow" w:cs="Arial"/>
          <w:i/>
          <w:sz w:val="16"/>
          <w:szCs w:val="20"/>
        </w:rPr>
        <w:t xml:space="preserve">oraz pieczęć </w:t>
      </w:r>
      <w:proofErr w:type="gramStart"/>
      <w:r w:rsidRPr="00B15D66">
        <w:rPr>
          <w:rFonts w:ascii="Arial Narrow" w:hAnsi="Arial Narrow" w:cs="Arial"/>
          <w:i/>
          <w:sz w:val="16"/>
          <w:szCs w:val="20"/>
        </w:rPr>
        <w:t>firmowa (jeśli</w:t>
      </w:r>
      <w:proofErr w:type="gramEnd"/>
      <w:r w:rsidRPr="00B15D66">
        <w:rPr>
          <w:rFonts w:ascii="Arial Narrow" w:hAnsi="Arial Narrow" w:cs="Arial"/>
          <w:i/>
          <w:sz w:val="16"/>
          <w:szCs w:val="20"/>
        </w:rPr>
        <w:t xml:space="preserve"> </w:t>
      </w:r>
      <w:r w:rsidR="009D7A62" w:rsidRPr="00B15D66">
        <w:rPr>
          <w:rFonts w:ascii="Arial Narrow" w:hAnsi="Arial Narrow" w:cs="Arial"/>
          <w:i/>
          <w:sz w:val="16"/>
          <w:szCs w:val="20"/>
        </w:rPr>
        <w:t>podmiot posiada pieczęć firmową)</w:t>
      </w:r>
    </w:p>
    <w:sectPr w:rsidR="001A6881" w:rsidRPr="00B15D66" w:rsidSect="00AF3A4C">
      <w:headerReference w:type="default" r:id="rId8"/>
      <w:footerReference w:type="default" r:id="rId9"/>
      <w:pgSz w:w="11906" w:h="16838"/>
      <w:pgMar w:top="1170" w:right="1417" w:bottom="1080" w:left="1417" w:header="624" w:footer="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5E4DF" w14:textId="77777777" w:rsidR="00D4495D" w:rsidRDefault="00D4495D">
      <w:r>
        <w:separator/>
      </w:r>
    </w:p>
  </w:endnote>
  <w:endnote w:type="continuationSeparator" w:id="0">
    <w:p w14:paraId="3AE44148" w14:textId="77777777" w:rsidR="00D4495D" w:rsidRDefault="00D4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B6FB9" w14:textId="77777777" w:rsidR="009E3009" w:rsidRDefault="009E3009">
    <w:pPr>
      <w:pStyle w:val="Bezodstpw"/>
      <w:jc w:val="center"/>
      <w:rPr>
        <w:i/>
        <w:sz w:val="18"/>
        <w:szCs w:val="18"/>
      </w:rPr>
    </w:pPr>
  </w:p>
  <w:p w14:paraId="2319E42D" w14:textId="77777777" w:rsidR="009E3009" w:rsidRDefault="009E3009">
    <w:pPr>
      <w:pStyle w:val="Bezodstpw"/>
      <w:jc w:val="center"/>
      <w:rPr>
        <w:i/>
        <w:sz w:val="18"/>
        <w:szCs w:val="18"/>
      </w:rPr>
    </w:pPr>
  </w:p>
  <w:p w14:paraId="33534F44" w14:textId="77777777" w:rsidR="009E3009" w:rsidRDefault="00435E49">
    <w:pPr>
      <w:pStyle w:val="Bezodstpw"/>
      <w:jc w:val="center"/>
      <w:rPr>
        <w:i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33797BA2" wp14:editId="5688BD2F">
              <wp:simplePos x="0" y="0"/>
              <wp:positionH relativeFrom="column">
                <wp:posOffset>5948045</wp:posOffset>
              </wp:positionH>
              <wp:positionV relativeFrom="paragraph">
                <wp:posOffset>64770</wp:posOffset>
              </wp:positionV>
              <wp:extent cx="572770" cy="1739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770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1C75B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8.35pt;margin-top:5.1pt;width:45.1pt;height:13.7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" stroked="f">
              <v:textbox inset="0,0,0,0"/>
            </v:shape>
          </w:pict>
        </mc:Fallback>
      </mc:AlternateContent>
    </w:r>
  </w:p>
  <w:p w14:paraId="1E14B108" w14:textId="77777777" w:rsidR="009E3009" w:rsidRDefault="009E3009">
    <w:pPr>
      <w:pStyle w:val="Stopka"/>
    </w:pPr>
  </w:p>
  <w:p w14:paraId="1AD844C5" w14:textId="77777777" w:rsidR="009E3009" w:rsidRDefault="009E3009">
    <w:pPr>
      <w:shd w:val="clear" w:color="auto" w:fill="FFFFFF"/>
      <w:ind w:right="36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2BE09" w14:textId="77777777" w:rsidR="00D4495D" w:rsidRDefault="00D4495D">
      <w:r>
        <w:separator/>
      </w:r>
    </w:p>
  </w:footnote>
  <w:footnote w:type="continuationSeparator" w:id="0">
    <w:p w14:paraId="3C3945C7" w14:textId="77777777" w:rsidR="00D4495D" w:rsidRDefault="00D44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34185" w14:textId="77777777" w:rsidR="002D52A7" w:rsidRPr="002F7461" w:rsidRDefault="002D52A7" w:rsidP="002D52A7">
    <w:pPr>
      <w:pStyle w:val="Nagwek"/>
    </w:pPr>
  </w:p>
  <w:p w14:paraId="15A568FB" w14:textId="77777777" w:rsidR="009E3009" w:rsidRDefault="00F473DA" w:rsidP="00041931">
    <w:pPr>
      <w:pStyle w:val="Nagwek"/>
      <w:jc w:val="center"/>
    </w:pPr>
    <w:r w:rsidRPr="008408A5">
      <w:rPr>
        <w:noProof/>
        <w:lang w:eastAsia="pl-PL"/>
      </w:rPr>
      <w:drawing>
        <wp:inline distT="0" distB="0" distL="0" distR="0" wp14:anchorId="35423D99" wp14:editId="4941D78B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B91A9D" w14:textId="77777777" w:rsidR="009E3009" w:rsidRDefault="009E30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3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1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1"/>
      <w:numFmt w:val="lowerLetter"/>
      <w:pStyle w:val="BulletabC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upperLetter"/>
      <w:pStyle w:val="Prambule"/>
      <w:lvlText w:val="%1."/>
      <w:lvlJc w:val="left"/>
      <w:pPr>
        <w:tabs>
          <w:tab w:val="num" w:pos="709"/>
        </w:tabs>
        <w:ind w:left="709" w:hanging="709"/>
      </w:pPr>
    </w:lvl>
  </w:abstractNum>
  <w:abstractNum w:abstractNumId="4" w15:restartNumberingAfterBreak="0">
    <w:nsid w:val="00000005"/>
    <w:multiLevelType w:val="singleLevel"/>
    <w:tmpl w:val="00000005"/>
    <w:name w:val="WW8Num20"/>
    <w:lvl w:ilvl="0">
      <w:start w:val="1"/>
      <w:numFmt w:val="decimal"/>
      <w:pStyle w:val="Bullet1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5" w15:restartNumberingAfterBreak="0">
    <w:nsid w:val="00000006"/>
    <w:multiLevelType w:val="multilevel"/>
    <w:tmpl w:val="00000006"/>
    <w:name w:val="WW8Num2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-87"/>
        </w:tabs>
        <w:ind w:left="1353" w:hanging="360"/>
      </w:pPr>
      <w:rPr>
        <w:rFonts w:ascii="Wingdings" w:hAnsi="Wingdings" w:cs="Wingdings" w:hint="default"/>
        <w:color w:val="000000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multilevel"/>
    <w:tmpl w:val="00000008"/>
    <w:name w:val="WW8Num25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11EB18CB"/>
    <w:multiLevelType w:val="hybridMultilevel"/>
    <w:tmpl w:val="B6EE3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A1F33"/>
    <w:multiLevelType w:val="hybridMultilevel"/>
    <w:tmpl w:val="5E3811CC"/>
    <w:lvl w:ilvl="0" w:tplc="D65C336C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3286E27"/>
    <w:multiLevelType w:val="hybridMultilevel"/>
    <w:tmpl w:val="22DA6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52147"/>
    <w:multiLevelType w:val="hybridMultilevel"/>
    <w:tmpl w:val="C74A1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825AE"/>
    <w:multiLevelType w:val="hybridMultilevel"/>
    <w:tmpl w:val="98964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162E"/>
    <w:multiLevelType w:val="hybridMultilevel"/>
    <w:tmpl w:val="4BEC0FDC"/>
    <w:lvl w:ilvl="0" w:tplc="D65C33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DF2373"/>
    <w:multiLevelType w:val="hybridMultilevel"/>
    <w:tmpl w:val="7B308628"/>
    <w:lvl w:ilvl="0" w:tplc="B658F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A6327"/>
    <w:multiLevelType w:val="hybridMultilevel"/>
    <w:tmpl w:val="32B0E5C2"/>
    <w:lvl w:ilvl="0" w:tplc="D65C336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12"/>
  </w:num>
  <w:num w:numId="12">
    <w:abstractNumId w:val="15"/>
  </w:num>
  <w:num w:numId="13">
    <w:abstractNumId w:val="10"/>
  </w:num>
  <w:num w:numId="14">
    <w:abstractNumId w:val="14"/>
  </w:num>
  <w:num w:numId="15">
    <w:abstractNumId w:val="9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81"/>
    <w:rsid w:val="00041931"/>
    <w:rsid w:val="00050968"/>
    <w:rsid w:val="00053848"/>
    <w:rsid w:val="00087EF6"/>
    <w:rsid w:val="00097083"/>
    <w:rsid w:val="000B114A"/>
    <w:rsid w:val="00114105"/>
    <w:rsid w:val="00180262"/>
    <w:rsid w:val="001A365D"/>
    <w:rsid w:val="001A6881"/>
    <w:rsid w:val="001B6360"/>
    <w:rsid w:val="001D568B"/>
    <w:rsid w:val="002050F2"/>
    <w:rsid w:val="00206599"/>
    <w:rsid w:val="00232859"/>
    <w:rsid w:val="002419FE"/>
    <w:rsid w:val="00242330"/>
    <w:rsid w:val="00246D18"/>
    <w:rsid w:val="002944A0"/>
    <w:rsid w:val="002A6A9B"/>
    <w:rsid w:val="002C2F70"/>
    <w:rsid w:val="002C59BD"/>
    <w:rsid w:val="002D52A7"/>
    <w:rsid w:val="002E4E06"/>
    <w:rsid w:val="00307E0E"/>
    <w:rsid w:val="00346EE6"/>
    <w:rsid w:val="003529DF"/>
    <w:rsid w:val="00364E7C"/>
    <w:rsid w:val="00371E4A"/>
    <w:rsid w:val="00377502"/>
    <w:rsid w:val="003B5C86"/>
    <w:rsid w:val="003C6E3B"/>
    <w:rsid w:val="003F3601"/>
    <w:rsid w:val="003F6D57"/>
    <w:rsid w:val="00404C27"/>
    <w:rsid w:val="00435E49"/>
    <w:rsid w:val="00460E93"/>
    <w:rsid w:val="00470107"/>
    <w:rsid w:val="00473988"/>
    <w:rsid w:val="00496FFC"/>
    <w:rsid w:val="0056296C"/>
    <w:rsid w:val="005824BC"/>
    <w:rsid w:val="00587C38"/>
    <w:rsid w:val="00593A5C"/>
    <w:rsid w:val="005D3A5E"/>
    <w:rsid w:val="00665C5F"/>
    <w:rsid w:val="00676454"/>
    <w:rsid w:val="00680E9D"/>
    <w:rsid w:val="00681741"/>
    <w:rsid w:val="0068619D"/>
    <w:rsid w:val="006B0A7F"/>
    <w:rsid w:val="006C072E"/>
    <w:rsid w:val="006C3E64"/>
    <w:rsid w:val="006E0983"/>
    <w:rsid w:val="006E70C0"/>
    <w:rsid w:val="006F041A"/>
    <w:rsid w:val="006F17E4"/>
    <w:rsid w:val="00704237"/>
    <w:rsid w:val="0072535B"/>
    <w:rsid w:val="007317FE"/>
    <w:rsid w:val="00743D45"/>
    <w:rsid w:val="00744E4C"/>
    <w:rsid w:val="00746CA5"/>
    <w:rsid w:val="007B6895"/>
    <w:rsid w:val="008004C7"/>
    <w:rsid w:val="00805C93"/>
    <w:rsid w:val="0082529D"/>
    <w:rsid w:val="00852C7D"/>
    <w:rsid w:val="008741FF"/>
    <w:rsid w:val="008756E1"/>
    <w:rsid w:val="008A2EDC"/>
    <w:rsid w:val="008B46B7"/>
    <w:rsid w:val="0090000A"/>
    <w:rsid w:val="0090273A"/>
    <w:rsid w:val="00906D30"/>
    <w:rsid w:val="00933C0B"/>
    <w:rsid w:val="00936236"/>
    <w:rsid w:val="009735AC"/>
    <w:rsid w:val="0097709D"/>
    <w:rsid w:val="009C6F84"/>
    <w:rsid w:val="009D7A62"/>
    <w:rsid w:val="009E04D4"/>
    <w:rsid w:val="009E3009"/>
    <w:rsid w:val="00A00463"/>
    <w:rsid w:val="00A80FB9"/>
    <w:rsid w:val="00A964E6"/>
    <w:rsid w:val="00AA4091"/>
    <w:rsid w:val="00AB646D"/>
    <w:rsid w:val="00AD1C1C"/>
    <w:rsid w:val="00AE3535"/>
    <w:rsid w:val="00AF3A4C"/>
    <w:rsid w:val="00AF6C1C"/>
    <w:rsid w:val="00B15D66"/>
    <w:rsid w:val="00B56FDA"/>
    <w:rsid w:val="00B7154F"/>
    <w:rsid w:val="00B75602"/>
    <w:rsid w:val="00BC2397"/>
    <w:rsid w:val="00BF224E"/>
    <w:rsid w:val="00BF30FD"/>
    <w:rsid w:val="00C048DC"/>
    <w:rsid w:val="00C254DD"/>
    <w:rsid w:val="00C675DF"/>
    <w:rsid w:val="00C91D3C"/>
    <w:rsid w:val="00CA39BF"/>
    <w:rsid w:val="00CE581E"/>
    <w:rsid w:val="00D21E2F"/>
    <w:rsid w:val="00D315B6"/>
    <w:rsid w:val="00D33216"/>
    <w:rsid w:val="00D368B4"/>
    <w:rsid w:val="00D40771"/>
    <w:rsid w:val="00D40DDB"/>
    <w:rsid w:val="00D4495D"/>
    <w:rsid w:val="00D5783D"/>
    <w:rsid w:val="00D5785A"/>
    <w:rsid w:val="00D76AB7"/>
    <w:rsid w:val="00DD0992"/>
    <w:rsid w:val="00DE179C"/>
    <w:rsid w:val="00E01CE1"/>
    <w:rsid w:val="00E456BF"/>
    <w:rsid w:val="00E5049E"/>
    <w:rsid w:val="00E867C2"/>
    <w:rsid w:val="00E95F56"/>
    <w:rsid w:val="00EB490E"/>
    <w:rsid w:val="00EC1593"/>
    <w:rsid w:val="00EC547D"/>
    <w:rsid w:val="00ED795E"/>
    <w:rsid w:val="00F07DBF"/>
    <w:rsid w:val="00F32E25"/>
    <w:rsid w:val="00F367FF"/>
    <w:rsid w:val="00F473DA"/>
    <w:rsid w:val="00F66FF7"/>
    <w:rsid w:val="00F91CC2"/>
    <w:rsid w:val="00FB5DF7"/>
    <w:rsid w:val="00FE1D31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B420DA"/>
  <w15:docId w15:val="{CACDE8D6-4445-4B82-BCAD-7C59D371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3A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AF3A4C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F3A4C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AF3A4C"/>
    <w:pPr>
      <w:keepNext/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AF3A4C"/>
    <w:pPr>
      <w:keepNext/>
      <w:numPr>
        <w:ilvl w:val="3"/>
        <w:numId w:val="1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AF3A4C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AF3A4C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AF3A4C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AF3A4C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AF3A4C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3A4C"/>
    <w:rPr>
      <w:rFonts w:ascii="Wingdings" w:hAnsi="Wingdings" w:cs="Wingdings" w:hint="default"/>
    </w:rPr>
  </w:style>
  <w:style w:type="character" w:customStyle="1" w:styleId="WW8Num1z1">
    <w:name w:val="WW8Num1z1"/>
    <w:rsid w:val="00AF3A4C"/>
    <w:rPr>
      <w:rFonts w:ascii="Courier New" w:hAnsi="Courier New" w:cs="Courier New" w:hint="default"/>
    </w:rPr>
  </w:style>
  <w:style w:type="character" w:customStyle="1" w:styleId="WW8Num1z3">
    <w:name w:val="WW8Num1z3"/>
    <w:rsid w:val="00AF3A4C"/>
    <w:rPr>
      <w:rFonts w:ascii="Symbol" w:hAnsi="Symbol" w:cs="Symbol" w:hint="default"/>
    </w:rPr>
  </w:style>
  <w:style w:type="character" w:customStyle="1" w:styleId="WW8Num2z0">
    <w:name w:val="WW8Num2z0"/>
    <w:rsid w:val="00AF3A4C"/>
    <w:rPr>
      <w:rFonts w:hint="default"/>
    </w:rPr>
  </w:style>
  <w:style w:type="character" w:customStyle="1" w:styleId="WW8Num2z1">
    <w:name w:val="WW8Num2z1"/>
    <w:rsid w:val="00AF3A4C"/>
  </w:style>
  <w:style w:type="character" w:customStyle="1" w:styleId="WW8Num2z2">
    <w:name w:val="WW8Num2z2"/>
    <w:rsid w:val="00AF3A4C"/>
  </w:style>
  <w:style w:type="character" w:customStyle="1" w:styleId="WW8Num2z3">
    <w:name w:val="WW8Num2z3"/>
    <w:rsid w:val="00AF3A4C"/>
  </w:style>
  <w:style w:type="character" w:customStyle="1" w:styleId="WW8Num2z4">
    <w:name w:val="WW8Num2z4"/>
    <w:rsid w:val="00AF3A4C"/>
  </w:style>
  <w:style w:type="character" w:customStyle="1" w:styleId="WW8Num2z5">
    <w:name w:val="WW8Num2z5"/>
    <w:rsid w:val="00AF3A4C"/>
  </w:style>
  <w:style w:type="character" w:customStyle="1" w:styleId="WW8Num2z6">
    <w:name w:val="WW8Num2z6"/>
    <w:rsid w:val="00AF3A4C"/>
  </w:style>
  <w:style w:type="character" w:customStyle="1" w:styleId="WW8Num2z7">
    <w:name w:val="WW8Num2z7"/>
    <w:rsid w:val="00AF3A4C"/>
  </w:style>
  <w:style w:type="character" w:customStyle="1" w:styleId="WW8Num2z8">
    <w:name w:val="WW8Num2z8"/>
    <w:rsid w:val="00AF3A4C"/>
  </w:style>
  <w:style w:type="character" w:customStyle="1" w:styleId="WW8Num3z0">
    <w:name w:val="WW8Num3z0"/>
    <w:rsid w:val="00AF3A4C"/>
    <w:rPr>
      <w:rFonts w:hint="default"/>
    </w:rPr>
  </w:style>
  <w:style w:type="character" w:customStyle="1" w:styleId="WW8Num3z1">
    <w:name w:val="WW8Num3z1"/>
    <w:rsid w:val="00AF3A4C"/>
  </w:style>
  <w:style w:type="character" w:customStyle="1" w:styleId="WW8Num3z2">
    <w:name w:val="WW8Num3z2"/>
    <w:rsid w:val="00AF3A4C"/>
  </w:style>
  <w:style w:type="character" w:customStyle="1" w:styleId="WW8Num3z3">
    <w:name w:val="WW8Num3z3"/>
    <w:rsid w:val="00AF3A4C"/>
  </w:style>
  <w:style w:type="character" w:customStyle="1" w:styleId="WW8Num3z4">
    <w:name w:val="WW8Num3z4"/>
    <w:rsid w:val="00AF3A4C"/>
  </w:style>
  <w:style w:type="character" w:customStyle="1" w:styleId="WW8Num3z5">
    <w:name w:val="WW8Num3z5"/>
    <w:rsid w:val="00AF3A4C"/>
  </w:style>
  <w:style w:type="character" w:customStyle="1" w:styleId="WW8Num3z6">
    <w:name w:val="WW8Num3z6"/>
    <w:rsid w:val="00AF3A4C"/>
  </w:style>
  <w:style w:type="character" w:customStyle="1" w:styleId="WW8Num3z7">
    <w:name w:val="WW8Num3z7"/>
    <w:rsid w:val="00AF3A4C"/>
  </w:style>
  <w:style w:type="character" w:customStyle="1" w:styleId="WW8Num3z8">
    <w:name w:val="WW8Num3z8"/>
    <w:rsid w:val="00AF3A4C"/>
  </w:style>
  <w:style w:type="character" w:customStyle="1" w:styleId="WW8Num4z0">
    <w:name w:val="WW8Num4z0"/>
    <w:rsid w:val="00AF3A4C"/>
    <w:rPr>
      <w:rFonts w:hint="default"/>
    </w:rPr>
  </w:style>
  <w:style w:type="character" w:customStyle="1" w:styleId="WW8Num4z1">
    <w:name w:val="WW8Num4z1"/>
    <w:rsid w:val="00AF3A4C"/>
  </w:style>
  <w:style w:type="character" w:customStyle="1" w:styleId="WW8Num4z2">
    <w:name w:val="WW8Num4z2"/>
    <w:rsid w:val="00AF3A4C"/>
  </w:style>
  <w:style w:type="character" w:customStyle="1" w:styleId="WW8Num4z3">
    <w:name w:val="WW8Num4z3"/>
    <w:rsid w:val="00AF3A4C"/>
  </w:style>
  <w:style w:type="character" w:customStyle="1" w:styleId="WW8Num4z4">
    <w:name w:val="WW8Num4z4"/>
    <w:rsid w:val="00AF3A4C"/>
  </w:style>
  <w:style w:type="character" w:customStyle="1" w:styleId="WW8Num4z5">
    <w:name w:val="WW8Num4z5"/>
    <w:rsid w:val="00AF3A4C"/>
  </w:style>
  <w:style w:type="character" w:customStyle="1" w:styleId="WW8Num4z6">
    <w:name w:val="WW8Num4z6"/>
    <w:rsid w:val="00AF3A4C"/>
  </w:style>
  <w:style w:type="character" w:customStyle="1" w:styleId="WW8Num4z7">
    <w:name w:val="WW8Num4z7"/>
    <w:rsid w:val="00AF3A4C"/>
  </w:style>
  <w:style w:type="character" w:customStyle="1" w:styleId="WW8Num4z8">
    <w:name w:val="WW8Num4z8"/>
    <w:rsid w:val="00AF3A4C"/>
  </w:style>
  <w:style w:type="character" w:customStyle="1" w:styleId="WW8Num5z0">
    <w:name w:val="WW8Num5z0"/>
    <w:rsid w:val="00AF3A4C"/>
  </w:style>
  <w:style w:type="character" w:customStyle="1" w:styleId="WW8Num5z1">
    <w:name w:val="WW8Num5z1"/>
    <w:rsid w:val="00AF3A4C"/>
  </w:style>
  <w:style w:type="character" w:customStyle="1" w:styleId="WW8Num5z2">
    <w:name w:val="WW8Num5z2"/>
    <w:rsid w:val="00AF3A4C"/>
  </w:style>
  <w:style w:type="character" w:customStyle="1" w:styleId="WW8Num5z3">
    <w:name w:val="WW8Num5z3"/>
    <w:rsid w:val="00AF3A4C"/>
  </w:style>
  <w:style w:type="character" w:customStyle="1" w:styleId="WW8Num5z4">
    <w:name w:val="WW8Num5z4"/>
    <w:rsid w:val="00AF3A4C"/>
  </w:style>
  <w:style w:type="character" w:customStyle="1" w:styleId="WW8Num5z5">
    <w:name w:val="WW8Num5z5"/>
    <w:rsid w:val="00AF3A4C"/>
  </w:style>
  <w:style w:type="character" w:customStyle="1" w:styleId="WW8Num5z6">
    <w:name w:val="WW8Num5z6"/>
    <w:rsid w:val="00AF3A4C"/>
  </w:style>
  <w:style w:type="character" w:customStyle="1" w:styleId="WW8Num5z7">
    <w:name w:val="WW8Num5z7"/>
    <w:rsid w:val="00AF3A4C"/>
  </w:style>
  <w:style w:type="character" w:customStyle="1" w:styleId="WW8Num5z8">
    <w:name w:val="WW8Num5z8"/>
    <w:rsid w:val="00AF3A4C"/>
  </w:style>
  <w:style w:type="character" w:customStyle="1" w:styleId="WW8Num6z0">
    <w:name w:val="WW8Num6z0"/>
    <w:rsid w:val="00AF3A4C"/>
    <w:rPr>
      <w:rFonts w:hint="default"/>
    </w:rPr>
  </w:style>
  <w:style w:type="character" w:customStyle="1" w:styleId="WW8Num6z1">
    <w:name w:val="WW8Num6z1"/>
    <w:rsid w:val="00AF3A4C"/>
  </w:style>
  <w:style w:type="character" w:customStyle="1" w:styleId="WW8Num6z2">
    <w:name w:val="WW8Num6z2"/>
    <w:rsid w:val="00AF3A4C"/>
  </w:style>
  <w:style w:type="character" w:customStyle="1" w:styleId="WW8Num6z3">
    <w:name w:val="WW8Num6z3"/>
    <w:rsid w:val="00AF3A4C"/>
  </w:style>
  <w:style w:type="character" w:customStyle="1" w:styleId="WW8Num6z4">
    <w:name w:val="WW8Num6z4"/>
    <w:rsid w:val="00AF3A4C"/>
  </w:style>
  <w:style w:type="character" w:customStyle="1" w:styleId="WW8Num6z5">
    <w:name w:val="WW8Num6z5"/>
    <w:rsid w:val="00AF3A4C"/>
  </w:style>
  <w:style w:type="character" w:customStyle="1" w:styleId="WW8Num6z6">
    <w:name w:val="WW8Num6z6"/>
    <w:rsid w:val="00AF3A4C"/>
  </w:style>
  <w:style w:type="character" w:customStyle="1" w:styleId="WW8Num6z7">
    <w:name w:val="WW8Num6z7"/>
    <w:rsid w:val="00AF3A4C"/>
  </w:style>
  <w:style w:type="character" w:customStyle="1" w:styleId="WW8Num6z8">
    <w:name w:val="WW8Num6z8"/>
    <w:rsid w:val="00AF3A4C"/>
  </w:style>
  <w:style w:type="character" w:customStyle="1" w:styleId="WW8Num7z0">
    <w:name w:val="WW8Num7z0"/>
    <w:rsid w:val="00AF3A4C"/>
  </w:style>
  <w:style w:type="character" w:customStyle="1" w:styleId="WW8Num7z1">
    <w:name w:val="WW8Num7z1"/>
    <w:rsid w:val="00AF3A4C"/>
  </w:style>
  <w:style w:type="character" w:customStyle="1" w:styleId="WW8Num7z2">
    <w:name w:val="WW8Num7z2"/>
    <w:rsid w:val="00AF3A4C"/>
  </w:style>
  <w:style w:type="character" w:customStyle="1" w:styleId="WW8Num7z3">
    <w:name w:val="WW8Num7z3"/>
    <w:rsid w:val="00AF3A4C"/>
  </w:style>
  <w:style w:type="character" w:customStyle="1" w:styleId="WW8Num7z4">
    <w:name w:val="WW8Num7z4"/>
    <w:rsid w:val="00AF3A4C"/>
  </w:style>
  <w:style w:type="character" w:customStyle="1" w:styleId="WW8Num7z5">
    <w:name w:val="WW8Num7z5"/>
    <w:rsid w:val="00AF3A4C"/>
  </w:style>
  <w:style w:type="character" w:customStyle="1" w:styleId="WW8Num7z6">
    <w:name w:val="WW8Num7z6"/>
    <w:rsid w:val="00AF3A4C"/>
  </w:style>
  <w:style w:type="character" w:customStyle="1" w:styleId="WW8Num7z7">
    <w:name w:val="WW8Num7z7"/>
    <w:rsid w:val="00AF3A4C"/>
  </w:style>
  <w:style w:type="character" w:customStyle="1" w:styleId="WW8Num7z8">
    <w:name w:val="WW8Num7z8"/>
    <w:rsid w:val="00AF3A4C"/>
  </w:style>
  <w:style w:type="character" w:customStyle="1" w:styleId="WW8Num8z0">
    <w:name w:val="WW8Num8z0"/>
    <w:rsid w:val="00AF3A4C"/>
    <w:rPr>
      <w:rFonts w:hint="default"/>
    </w:rPr>
  </w:style>
  <w:style w:type="character" w:customStyle="1" w:styleId="WW8Num8z1">
    <w:name w:val="WW8Num8z1"/>
    <w:rsid w:val="00AF3A4C"/>
  </w:style>
  <w:style w:type="character" w:customStyle="1" w:styleId="WW8Num8z2">
    <w:name w:val="WW8Num8z2"/>
    <w:rsid w:val="00AF3A4C"/>
  </w:style>
  <w:style w:type="character" w:customStyle="1" w:styleId="WW8Num8z3">
    <w:name w:val="WW8Num8z3"/>
    <w:rsid w:val="00AF3A4C"/>
  </w:style>
  <w:style w:type="character" w:customStyle="1" w:styleId="WW8Num8z4">
    <w:name w:val="WW8Num8z4"/>
    <w:rsid w:val="00AF3A4C"/>
  </w:style>
  <w:style w:type="character" w:customStyle="1" w:styleId="WW8Num8z5">
    <w:name w:val="WW8Num8z5"/>
    <w:rsid w:val="00AF3A4C"/>
  </w:style>
  <w:style w:type="character" w:customStyle="1" w:styleId="WW8Num8z6">
    <w:name w:val="WW8Num8z6"/>
    <w:rsid w:val="00AF3A4C"/>
  </w:style>
  <w:style w:type="character" w:customStyle="1" w:styleId="WW8Num8z7">
    <w:name w:val="WW8Num8z7"/>
    <w:rsid w:val="00AF3A4C"/>
  </w:style>
  <w:style w:type="character" w:customStyle="1" w:styleId="WW8Num8z8">
    <w:name w:val="WW8Num8z8"/>
    <w:rsid w:val="00AF3A4C"/>
  </w:style>
  <w:style w:type="character" w:customStyle="1" w:styleId="WW8Num9z0">
    <w:name w:val="WW8Num9z0"/>
    <w:rsid w:val="00AF3A4C"/>
  </w:style>
  <w:style w:type="character" w:customStyle="1" w:styleId="WW8Num9z1">
    <w:name w:val="WW8Num9z1"/>
    <w:rsid w:val="00AF3A4C"/>
  </w:style>
  <w:style w:type="character" w:customStyle="1" w:styleId="WW8Num9z2">
    <w:name w:val="WW8Num9z2"/>
    <w:rsid w:val="00AF3A4C"/>
  </w:style>
  <w:style w:type="character" w:customStyle="1" w:styleId="WW8Num9z3">
    <w:name w:val="WW8Num9z3"/>
    <w:rsid w:val="00AF3A4C"/>
  </w:style>
  <w:style w:type="character" w:customStyle="1" w:styleId="WW8Num9z4">
    <w:name w:val="WW8Num9z4"/>
    <w:rsid w:val="00AF3A4C"/>
  </w:style>
  <w:style w:type="character" w:customStyle="1" w:styleId="WW8Num9z5">
    <w:name w:val="WW8Num9z5"/>
    <w:rsid w:val="00AF3A4C"/>
  </w:style>
  <w:style w:type="character" w:customStyle="1" w:styleId="WW8Num9z6">
    <w:name w:val="WW8Num9z6"/>
    <w:rsid w:val="00AF3A4C"/>
  </w:style>
  <w:style w:type="character" w:customStyle="1" w:styleId="WW8Num9z7">
    <w:name w:val="WW8Num9z7"/>
    <w:rsid w:val="00AF3A4C"/>
  </w:style>
  <w:style w:type="character" w:customStyle="1" w:styleId="WW8Num9z8">
    <w:name w:val="WW8Num9z8"/>
    <w:rsid w:val="00AF3A4C"/>
  </w:style>
  <w:style w:type="character" w:customStyle="1" w:styleId="WW8Num10z0">
    <w:name w:val="WW8Num10z0"/>
    <w:rsid w:val="00AF3A4C"/>
    <w:rPr>
      <w:rFonts w:hint="default"/>
    </w:rPr>
  </w:style>
  <w:style w:type="character" w:customStyle="1" w:styleId="WW8Num10z1">
    <w:name w:val="WW8Num10z1"/>
    <w:rsid w:val="00AF3A4C"/>
  </w:style>
  <w:style w:type="character" w:customStyle="1" w:styleId="WW8Num10z2">
    <w:name w:val="WW8Num10z2"/>
    <w:rsid w:val="00AF3A4C"/>
  </w:style>
  <w:style w:type="character" w:customStyle="1" w:styleId="WW8Num10z3">
    <w:name w:val="WW8Num10z3"/>
    <w:rsid w:val="00AF3A4C"/>
  </w:style>
  <w:style w:type="character" w:customStyle="1" w:styleId="WW8Num10z4">
    <w:name w:val="WW8Num10z4"/>
    <w:rsid w:val="00AF3A4C"/>
  </w:style>
  <w:style w:type="character" w:customStyle="1" w:styleId="WW8Num10z5">
    <w:name w:val="WW8Num10z5"/>
    <w:rsid w:val="00AF3A4C"/>
  </w:style>
  <w:style w:type="character" w:customStyle="1" w:styleId="WW8Num10z6">
    <w:name w:val="WW8Num10z6"/>
    <w:rsid w:val="00AF3A4C"/>
  </w:style>
  <w:style w:type="character" w:customStyle="1" w:styleId="WW8Num10z7">
    <w:name w:val="WW8Num10z7"/>
    <w:rsid w:val="00AF3A4C"/>
  </w:style>
  <w:style w:type="character" w:customStyle="1" w:styleId="WW8Num10z8">
    <w:name w:val="WW8Num10z8"/>
    <w:rsid w:val="00AF3A4C"/>
  </w:style>
  <w:style w:type="character" w:customStyle="1" w:styleId="WW8Num11z0">
    <w:name w:val="WW8Num11z0"/>
    <w:rsid w:val="00AF3A4C"/>
  </w:style>
  <w:style w:type="character" w:customStyle="1" w:styleId="WW8Num11z1">
    <w:name w:val="WW8Num11z1"/>
    <w:rsid w:val="00AF3A4C"/>
  </w:style>
  <w:style w:type="character" w:customStyle="1" w:styleId="WW8Num11z2">
    <w:name w:val="WW8Num11z2"/>
    <w:rsid w:val="00AF3A4C"/>
  </w:style>
  <w:style w:type="character" w:customStyle="1" w:styleId="WW8Num11z3">
    <w:name w:val="WW8Num11z3"/>
    <w:rsid w:val="00AF3A4C"/>
    <w:rPr>
      <w:rFonts w:ascii="Symbol" w:hAnsi="Symbol" w:cs="Symbol" w:hint="default"/>
      <w:color w:val="auto"/>
    </w:rPr>
  </w:style>
  <w:style w:type="character" w:customStyle="1" w:styleId="WW8Num11z5">
    <w:name w:val="WW8Num11z5"/>
    <w:rsid w:val="00AF3A4C"/>
  </w:style>
  <w:style w:type="character" w:customStyle="1" w:styleId="WW8Num11z6">
    <w:name w:val="WW8Num11z6"/>
    <w:rsid w:val="00AF3A4C"/>
  </w:style>
  <w:style w:type="character" w:customStyle="1" w:styleId="WW8Num11z7">
    <w:name w:val="WW8Num11z7"/>
    <w:rsid w:val="00AF3A4C"/>
  </w:style>
  <w:style w:type="character" w:customStyle="1" w:styleId="WW8Num11z8">
    <w:name w:val="WW8Num11z8"/>
    <w:rsid w:val="00AF3A4C"/>
  </w:style>
  <w:style w:type="character" w:customStyle="1" w:styleId="WW8Num12z0">
    <w:name w:val="WW8Num12z0"/>
    <w:rsid w:val="00AF3A4C"/>
    <w:rPr>
      <w:rFonts w:ascii="Symbol" w:hAnsi="Symbol" w:cs="Symbol" w:hint="default"/>
    </w:rPr>
  </w:style>
  <w:style w:type="character" w:customStyle="1" w:styleId="WW8Num12z1">
    <w:name w:val="WW8Num12z1"/>
    <w:rsid w:val="00AF3A4C"/>
    <w:rPr>
      <w:rFonts w:hint="default"/>
    </w:rPr>
  </w:style>
  <w:style w:type="character" w:customStyle="1" w:styleId="WW8Num12z2">
    <w:name w:val="WW8Num12z2"/>
    <w:rsid w:val="00AF3A4C"/>
  </w:style>
  <w:style w:type="character" w:customStyle="1" w:styleId="WW8Num12z3">
    <w:name w:val="WW8Num12z3"/>
    <w:rsid w:val="00AF3A4C"/>
  </w:style>
  <w:style w:type="character" w:customStyle="1" w:styleId="WW8Num12z4">
    <w:name w:val="WW8Num12z4"/>
    <w:rsid w:val="00AF3A4C"/>
  </w:style>
  <w:style w:type="character" w:customStyle="1" w:styleId="WW8Num12z5">
    <w:name w:val="WW8Num12z5"/>
    <w:rsid w:val="00AF3A4C"/>
  </w:style>
  <w:style w:type="character" w:customStyle="1" w:styleId="WW8Num12z6">
    <w:name w:val="WW8Num12z6"/>
    <w:rsid w:val="00AF3A4C"/>
  </w:style>
  <w:style w:type="character" w:customStyle="1" w:styleId="WW8Num12z7">
    <w:name w:val="WW8Num12z7"/>
    <w:rsid w:val="00AF3A4C"/>
  </w:style>
  <w:style w:type="character" w:customStyle="1" w:styleId="WW8Num12z8">
    <w:name w:val="WW8Num12z8"/>
    <w:rsid w:val="00AF3A4C"/>
  </w:style>
  <w:style w:type="character" w:customStyle="1" w:styleId="WW8Num13z0">
    <w:name w:val="WW8Num13z0"/>
    <w:rsid w:val="00AF3A4C"/>
    <w:rPr>
      <w:rFonts w:hint="default"/>
    </w:rPr>
  </w:style>
  <w:style w:type="character" w:customStyle="1" w:styleId="WW8Num13z1">
    <w:name w:val="WW8Num13z1"/>
    <w:rsid w:val="00AF3A4C"/>
  </w:style>
  <w:style w:type="character" w:customStyle="1" w:styleId="WW8Num13z2">
    <w:name w:val="WW8Num13z2"/>
    <w:rsid w:val="00AF3A4C"/>
  </w:style>
  <w:style w:type="character" w:customStyle="1" w:styleId="WW8Num13z3">
    <w:name w:val="WW8Num13z3"/>
    <w:rsid w:val="00AF3A4C"/>
  </w:style>
  <w:style w:type="character" w:customStyle="1" w:styleId="WW8Num13z4">
    <w:name w:val="WW8Num13z4"/>
    <w:rsid w:val="00AF3A4C"/>
  </w:style>
  <w:style w:type="character" w:customStyle="1" w:styleId="WW8Num13z5">
    <w:name w:val="WW8Num13z5"/>
    <w:rsid w:val="00AF3A4C"/>
  </w:style>
  <w:style w:type="character" w:customStyle="1" w:styleId="WW8Num13z6">
    <w:name w:val="WW8Num13z6"/>
    <w:rsid w:val="00AF3A4C"/>
  </w:style>
  <w:style w:type="character" w:customStyle="1" w:styleId="WW8Num13z7">
    <w:name w:val="WW8Num13z7"/>
    <w:rsid w:val="00AF3A4C"/>
  </w:style>
  <w:style w:type="character" w:customStyle="1" w:styleId="WW8Num13z8">
    <w:name w:val="WW8Num13z8"/>
    <w:rsid w:val="00AF3A4C"/>
  </w:style>
  <w:style w:type="character" w:customStyle="1" w:styleId="WW8Num14z0">
    <w:name w:val="WW8Num14z0"/>
    <w:rsid w:val="00AF3A4C"/>
    <w:rPr>
      <w:rFonts w:hint="default"/>
      <w:b w:val="0"/>
      <w:i w:val="0"/>
    </w:rPr>
  </w:style>
  <w:style w:type="character" w:customStyle="1" w:styleId="WW8Num14z1">
    <w:name w:val="WW8Num14z1"/>
    <w:rsid w:val="00AF3A4C"/>
  </w:style>
  <w:style w:type="character" w:customStyle="1" w:styleId="WW8Num14z2">
    <w:name w:val="WW8Num14z2"/>
    <w:rsid w:val="00AF3A4C"/>
  </w:style>
  <w:style w:type="character" w:customStyle="1" w:styleId="WW8Num14z3">
    <w:name w:val="WW8Num14z3"/>
    <w:rsid w:val="00AF3A4C"/>
  </w:style>
  <w:style w:type="character" w:customStyle="1" w:styleId="WW8Num14z4">
    <w:name w:val="WW8Num14z4"/>
    <w:rsid w:val="00AF3A4C"/>
  </w:style>
  <w:style w:type="character" w:customStyle="1" w:styleId="WW8Num14z5">
    <w:name w:val="WW8Num14z5"/>
    <w:rsid w:val="00AF3A4C"/>
  </w:style>
  <w:style w:type="character" w:customStyle="1" w:styleId="WW8Num14z6">
    <w:name w:val="WW8Num14z6"/>
    <w:rsid w:val="00AF3A4C"/>
  </w:style>
  <w:style w:type="character" w:customStyle="1" w:styleId="WW8Num14z7">
    <w:name w:val="WW8Num14z7"/>
    <w:rsid w:val="00AF3A4C"/>
  </w:style>
  <w:style w:type="character" w:customStyle="1" w:styleId="WW8Num14z8">
    <w:name w:val="WW8Num14z8"/>
    <w:rsid w:val="00AF3A4C"/>
  </w:style>
  <w:style w:type="character" w:customStyle="1" w:styleId="WW8Num15z0">
    <w:name w:val="WW8Num15z0"/>
    <w:rsid w:val="00AF3A4C"/>
  </w:style>
  <w:style w:type="character" w:customStyle="1" w:styleId="WW8Num16z0">
    <w:name w:val="WW8Num16z0"/>
    <w:rsid w:val="00AF3A4C"/>
  </w:style>
  <w:style w:type="character" w:customStyle="1" w:styleId="WW8Num16z1">
    <w:name w:val="WW8Num16z1"/>
    <w:rsid w:val="00AF3A4C"/>
  </w:style>
  <w:style w:type="character" w:customStyle="1" w:styleId="WW8Num16z2">
    <w:name w:val="WW8Num16z2"/>
    <w:rsid w:val="00AF3A4C"/>
  </w:style>
  <w:style w:type="character" w:customStyle="1" w:styleId="WW8Num16z3">
    <w:name w:val="WW8Num16z3"/>
    <w:rsid w:val="00AF3A4C"/>
  </w:style>
  <w:style w:type="character" w:customStyle="1" w:styleId="WW8Num16z4">
    <w:name w:val="WW8Num16z4"/>
    <w:rsid w:val="00AF3A4C"/>
  </w:style>
  <w:style w:type="character" w:customStyle="1" w:styleId="WW8Num16z5">
    <w:name w:val="WW8Num16z5"/>
    <w:rsid w:val="00AF3A4C"/>
  </w:style>
  <w:style w:type="character" w:customStyle="1" w:styleId="WW8Num16z6">
    <w:name w:val="WW8Num16z6"/>
    <w:rsid w:val="00AF3A4C"/>
  </w:style>
  <w:style w:type="character" w:customStyle="1" w:styleId="WW8Num16z7">
    <w:name w:val="WW8Num16z7"/>
    <w:rsid w:val="00AF3A4C"/>
  </w:style>
  <w:style w:type="character" w:customStyle="1" w:styleId="WW8Num16z8">
    <w:name w:val="WW8Num16z8"/>
    <w:rsid w:val="00AF3A4C"/>
  </w:style>
  <w:style w:type="character" w:customStyle="1" w:styleId="WW8Num17z0">
    <w:name w:val="WW8Num17z0"/>
    <w:rsid w:val="00AF3A4C"/>
    <w:rPr>
      <w:rFonts w:hint="default"/>
    </w:rPr>
  </w:style>
  <w:style w:type="character" w:customStyle="1" w:styleId="WW8Num17z1">
    <w:name w:val="WW8Num17z1"/>
    <w:rsid w:val="00AF3A4C"/>
  </w:style>
  <w:style w:type="character" w:customStyle="1" w:styleId="WW8Num17z2">
    <w:name w:val="WW8Num17z2"/>
    <w:rsid w:val="00AF3A4C"/>
  </w:style>
  <w:style w:type="character" w:customStyle="1" w:styleId="WW8Num17z3">
    <w:name w:val="WW8Num17z3"/>
    <w:rsid w:val="00AF3A4C"/>
  </w:style>
  <w:style w:type="character" w:customStyle="1" w:styleId="WW8Num17z4">
    <w:name w:val="WW8Num17z4"/>
    <w:rsid w:val="00AF3A4C"/>
  </w:style>
  <w:style w:type="character" w:customStyle="1" w:styleId="WW8Num17z5">
    <w:name w:val="WW8Num17z5"/>
    <w:rsid w:val="00AF3A4C"/>
  </w:style>
  <w:style w:type="character" w:customStyle="1" w:styleId="WW8Num17z6">
    <w:name w:val="WW8Num17z6"/>
    <w:rsid w:val="00AF3A4C"/>
  </w:style>
  <w:style w:type="character" w:customStyle="1" w:styleId="WW8Num17z7">
    <w:name w:val="WW8Num17z7"/>
    <w:rsid w:val="00AF3A4C"/>
  </w:style>
  <w:style w:type="character" w:customStyle="1" w:styleId="WW8Num17z8">
    <w:name w:val="WW8Num17z8"/>
    <w:rsid w:val="00AF3A4C"/>
  </w:style>
  <w:style w:type="character" w:customStyle="1" w:styleId="WW8Num18z0">
    <w:name w:val="WW8Num18z0"/>
    <w:rsid w:val="00AF3A4C"/>
    <w:rPr>
      <w:rFonts w:hint="default"/>
    </w:rPr>
  </w:style>
  <w:style w:type="character" w:customStyle="1" w:styleId="WW8Num18z1">
    <w:name w:val="WW8Num18z1"/>
    <w:rsid w:val="00AF3A4C"/>
  </w:style>
  <w:style w:type="character" w:customStyle="1" w:styleId="WW8Num18z2">
    <w:name w:val="WW8Num18z2"/>
    <w:rsid w:val="00AF3A4C"/>
  </w:style>
  <w:style w:type="character" w:customStyle="1" w:styleId="WW8Num18z3">
    <w:name w:val="WW8Num18z3"/>
    <w:rsid w:val="00AF3A4C"/>
  </w:style>
  <w:style w:type="character" w:customStyle="1" w:styleId="WW8Num18z4">
    <w:name w:val="WW8Num18z4"/>
    <w:rsid w:val="00AF3A4C"/>
  </w:style>
  <w:style w:type="character" w:customStyle="1" w:styleId="WW8Num18z5">
    <w:name w:val="WW8Num18z5"/>
    <w:rsid w:val="00AF3A4C"/>
  </w:style>
  <w:style w:type="character" w:customStyle="1" w:styleId="WW8Num18z6">
    <w:name w:val="WW8Num18z6"/>
    <w:rsid w:val="00AF3A4C"/>
  </w:style>
  <w:style w:type="character" w:customStyle="1" w:styleId="WW8Num18z7">
    <w:name w:val="WW8Num18z7"/>
    <w:rsid w:val="00AF3A4C"/>
  </w:style>
  <w:style w:type="character" w:customStyle="1" w:styleId="WW8Num18z8">
    <w:name w:val="WW8Num18z8"/>
    <w:rsid w:val="00AF3A4C"/>
  </w:style>
  <w:style w:type="character" w:customStyle="1" w:styleId="WW8Num19z0">
    <w:name w:val="WW8Num19z0"/>
    <w:rsid w:val="00AF3A4C"/>
    <w:rPr>
      <w:rFonts w:hint="default"/>
    </w:rPr>
  </w:style>
  <w:style w:type="character" w:customStyle="1" w:styleId="WW8Num19z1">
    <w:name w:val="WW8Num19z1"/>
    <w:rsid w:val="00AF3A4C"/>
  </w:style>
  <w:style w:type="character" w:customStyle="1" w:styleId="WW8Num19z2">
    <w:name w:val="WW8Num19z2"/>
    <w:rsid w:val="00AF3A4C"/>
  </w:style>
  <w:style w:type="character" w:customStyle="1" w:styleId="WW8Num19z3">
    <w:name w:val="WW8Num19z3"/>
    <w:rsid w:val="00AF3A4C"/>
  </w:style>
  <w:style w:type="character" w:customStyle="1" w:styleId="WW8Num19z4">
    <w:name w:val="WW8Num19z4"/>
    <w:rsid w:val="00AF3A4C"/>
  </w:style>
  <w:style w:type="character" w:customStyle="1" w:styleId="WW8Num19z5">
    <w:name w:val="WW8Num19z5"/>
    <w:rsid w:val="00AF3A4C"/>
  </w:style>
  <w:style w:type="character" w:customStyle="1" w:styleId="WW8Num19z6">
    <w:name w:val="WW8Num19z6"/>
    <w:rsid w:val="00AF3A4C"/>
  </w:style>
  <w:style w:type="character" w:customStyle="1" w:styleId="WW8Num19z7">
    <w:name w:val="WW8Num19z7"/>
    <w:rsid w:val="00AF3A4C"/>
  </w:style>
  <w:style w:type="character" w:customStyle="1" w:styleId="WW8Num19z8">
    <w:name w:val="WW8Num19z8"/>
    <w:rsid w:val="00AF3A4C"/>
  </w:style>
  <w:style w:type="character" w:customStyle="1" w:styleId="WW8Num20z0">
    <w:name w:val="WW8Num20z0"/>
    <w:rsid w:val="00AF3A4C"/>
  </w:style>
  <w:style w:type="character" w:customStyle="1" w:styleId="WW8Num21z0">
    <w:name w:val="WW8Num21z0"/>
    <w:rsid w:val="00AF3A4C"/>
    <w:rPr>
      <w:rFonts w:ascii="Symbol" w:hAnsi="Symbol" w:cs="Symbol" w:hint="default"/>
    </w:rPr>
  </w:style>
  <w:style w:type="character" w:customStyle="1" w:styleId="WW8Num21z1">
    <w:name w:val="WW8Num21z1"/>
    <w:rsid w:val="00AF3A4C"/>
    <w:rPr>
      <w:rFonts w:ascii="Courier New" w:hAnsi="Courier New" w:cs="Courier New" w:hint="default"/>
    </w:rPr>
  </w:style>
  <w:style w:type="character" w:customStyle="1" w:styleId="WW8Num21z2">
    <w:name w:val="WW8Num21z2"/>
    <w:rsid w:val="00AF3A4C"/>
    <w:rPr>
      <w:rFonts w:ascii="Wingdings" w:hAnsi="Wingdings" w:cs="Wingdings" w:hint="default"/>
    </w:rPr>
  </w:style>
  <w:style w:type="character" w:customStyle="1" w:styleId="WW8Num22z0">
    <w:name w:val="WW8Num22z0"/>
    <w:rsid w:val="00AF3A4C"/>
    <w:rPr>
      <w:rFonts w:hint="default"/>
    </w:rPr>
  </w:style>
  <w:style w:type="character" w:customStyle="1" w:styleId="WW8Num22z1">
    <w:name w:val="WW8Num22z1"/>
    <w:rsid w:val="00AF3A4C"/>
    <w:rPr>
      <w:rFonts w:ascii="Wingdings" w:eastAsia="Times New Roman" w:hAnsi="Wingdings" w:cs="Wingdings" w:hint="default"/>
      <w:color w:val="000000"/>
      <w:shd w:val="clear" w:color="auto" w:fill="FFFFFF"/>
    </w:rPr>
  </w:style>
  <w:style w:type="character" w:customStyle="1" w:styleId="WW8Num22z2">
    <w:name w:val="WW8Num22z2"/>
    <w:rsid w:val="00AF3A4C"/>
  </w:style>
  <w:style w:type="character" w:customStyle="1" w:styleId="WW8Num22z3">
    <w:name w:val="WW8Num22z3"/>
    <w:rsid w:val="00AF3A4C"/>
  </w:style>
  <w:style w:type="character" w:customStyle="1" w:styleId="WW8Num22z4">
    <w:name w:val="WW8Num22z4"/>
    <w:rsid w:val="00AF3A4C"/>
  </w:style>
  <w:style w:type="character" w:customStyle="1" w:styleId="WW8Num22z5">
    <w:name w:val="WW8Num22z5"/>
    <w:rsid w:val="00AF3A4C"/>
  </w:style>
  <w:style w:type="character" w:customStyle="1" w:styleId="WW8Num22z6">
    <w:name w:val="WW8Num22z6"/>
    <w:rsid w:val="00AF3A4C"/>
  </w:style>
  <w:style w:type="character" w:customStyle="1" w:styleId="WW8Num22z7">
    <w:name w:val="WW8Num22z7"/>
    <w:rsid w:val="00AF3A4C"/>
  </w:style>
  <w:style w:type="character" w:customStyle="1" w:styleId="WW8Num22z8">
    <w:name w:val="WW8Num22z8"/>
    <w:rsid w:val="00AF3A4C"/>
  </w:style>
  <w:style w:type="character" w:customStyle="1" w:styleId="WW8Num23z0">
    <w:name w:val="WW8Num23z0"/>
    <w:rsid w:val="00AF3A4C"/>
    <w:rPr>
      <w:rFonts w:ascii="Times New Roman" w:hAnsi="Times New Roman" w:cs="Times New Roman"/>
    </w:rPr>
  </w:style>
  <w:style w:type="character" w:customStyle="1" w:styleId="WW8Num23z1">
    <w:name w:val="WW8Num23z1"/>
    <w:rsid w:val="00AF3A4C"/>
  </w:style>
  <w:style w:type="character" w:customStyle="1" w:styleId="WW8Num23z2">
    <w:name w:val="WW8Num23z2"/>
    <w:rsid w:val="00AF3A4C"/>
  </w:style>
  <w:style w:type="character" w:customStyle="1" w:styleId="WW8Num23z3">
    <w:name w:val="WW8Num23z3"/>
    <w:rsid w:val="00AF3A4C"/>
  </w:style>
  <w:style w:type="character" w:customStyle="1" w:styleId="WW8Num23z4">
    <w:name w:val="WW8Num23z4"/>
    <w:rsid w:val="00AF3A4C"/>
  </w:style>
  <w:style w:type="character" w:customStyle="1" w:styleId="WW8Num23z5">
    <w:name w:val="WW8Num23z5"/>
    <w:rsid w:val="00AF3A4C"/>
  </w:style>
  <w:style w:type="character" w:customStyle="1" w:styleId="WW8Num23z6">
    <w:name w:val="WW8Num23z6"/>
    <w:rsid w:val="00AF3A4C"/>
  </w:style>
  <w:style w:type="character" w:customStyle="1" w:styleId="WW8Num23z7">
    <w:name w:val="WW8Num23z7"/>
    <w:rsid w:val="00AF3A4C"/>
  </w:style>
  <w:style w:type="character" w:customStyle="1" w:styleId="WW8Num23z8">
    <w:name w:val="WW8Num23z8"/>
    <w:rsid w:val="00AF3A4C"/>
  </w:style>
  <w:style w:type="character" w:customStyle="1" w:styleId="WW8Num24z0">
    <w:name w:val="WW8Num24z0"/>
    <w:rsid w:val="00AF3A4C"/>
    <w:rPr>
      <w:rFonts w:hint="default"/>
    </w:rPr>
  </w:style>
  <w:style w:type="character" w:customStyle="1" w:styleId="WW8Num24z1">
    <w:name w:val="WW8Num24z1"/>
    <w:rsid w:val="00AF3A4C"/>
  </w:style>
  <w:style w:type="character" w:customStyle="1" w:styleId="WW8Num24z2">
    <w:name w:val="WW8Num24z2"/>
    <w:rsid w:val="00AF3A4C"/>
  </w:style>
  <w:style w:type="character" w:customStyle="1" w:styleId="WW8Num24z3">
    <w:name w:val="WW8Num24z3"/>
    <w:rsid w:val="00AF3A4C"/>
  </w:style>
  <w:style w:type="character" w:customStyle="1" w:styleId="WW8Num24z4">
    <w:name w:val="WW8Num24z4"/>
    <w:rsid w:val="00AF3A4C"/>
  </w:style>
  <w:style w:type="character" w:customStyle="1" w:styleId="WW8Num24z5">
    <w:name w:val="WW8Num24z5"/>
    <w:rsid w:val="00AF3A4C"/>
  </w:style>
  <w:style w:type="character" w:customStyle="1" w:styleId="WW8Num24z6">
    <w:name w:val="WW8Num24z6"/>
    <w:rsid w:val="00AF3A4C"/>
  </w:style>
  <w:style w:type="character" w:customStyle="1" w:styleId="WW8Num24z7">
    <w:name w:val="WW8Num24z7"/>
    <w:rsid w:val="00AF3A4C"/>
  </w:style>
  <w:style w:type="character" w:customStyle="1" w:styleId="WW8Num24z8">
    <w:name w:val="WW8Num24z8"/>
    <w:rsid w:val="00AF3A4C"/>
  </w:style>
  <w:style w:type="character" w:customStyle="1" w:styleId="WW8Num25z0">
    <w:name w:val="WW8Num25z0"/>
    <w:rsid w:val="00AF3A4C"/>
    <w:rPr>
      <w:rFonts w:ascii="Wingdings" w:hAnsi="Wingdings" w:cs="Wingdings" w:hint="default"/>
    </w:rPr>
  </w:style>
  <w:style w:type="character" w:customStyle="1" w:styleId="WW8Num25z3">
    <w:name w:val="WW8Num25z3"/>
    <w:rsid w:val="00AF3A4C"/>
    <w:rPr>
      <w:rFonts w:ascii="Symbol" w:hAnsi="Symbol" w:cs="Symbol" w:hint="default"/>
    </w:rPr>
  </w:style>
  <w:style w:type="character" w:customStyle="1" w:styleId="WW8Num25z4">
    <w:name w:val="WW8Num25z4"/>
    <w:rsid w:val="00AF3A4C"/>
    <w:rPr>
      <w:rFonts w:ascii="Courier New" w:hAnsi="Courier New" w:cs="Courier New" w:hint="default"/>
    </w:rPr>
  </w:style>
  <w:style w:type="character" w:customStyle="1" w:styleId="WW8Num26z0">
    <w:name w:val="WW8Num26z0"/>
    <w:rsid w:val="00AF3A4C"/>
    <w:rPr>
      <w:rFonts w:ascii="Symbol" w:hAnsi="Symbol" w:cs="Symbol" w:hint="default"/>
    </w:rPr>
  </w:style>
  <w:style w:type="character" w:customStyle="1" w:styleId="WW8Num26z1">
    <w:name w:val="WW8Num26z1"/>
    <w:rsid w:val="00AF3A4C"/>
    <w:rPr>
      <w:rFonts w:ascii="Courier New" w:hAnsi="Courier New" w:cs="Courier New" w:hint="default"/>
    </w:rPr>
  </w:style>
  <w:style w:type="character" w:customStyle="1" w:styleId="WW8Num26z2">
    <w:name w:val="WW8Num26z2"/>
    <w:rsid w:val="00AF3A4C"/>
    <w:rPr>
      <w:rFonts w:ascii="Wingdings" w:hAnsi="Wingdings" w:cs="Wingdings" w:hint="default"/>
    </w:rPr>
  </w:style>
  <w:style w:type="character" w:customStyle="1" w:styleId="WW8Num27z0">
    <w:name w:val="WW8Num27z0"/>
    <w:rsid w:val="00AF3A4C"/>
    <w:rPr>
      <w:rFonts w:hint="default"/>
    </w:rPr>
  </w:style>
  <w:style w:type="character" w:customStyle="1" w:styleId="WW8Num28z0">
    <w:name w:val="WW8Num28z0"/>
    <w:rsid w:val="00AF3A4C"/>
    <w:rPr>
      <w:rFonts w:hint="default"/>
    </w:rPr>
  </w:style>
  <w:style w:type="character" w:customStyle="1" w:styleId="WW8Num28z1">
    <w:name w:val="WW8Num28z1"/>
    <w:rsid w:val="00AF3A4C"/>
  </w:style>
  <w:style w:type="character" w:customStyle="1" w:styleId="WW8Num28z2">
    <w:name w:val="WW8Num28z2"/>
    <w:rsid w:val="00AF3A4C"/>
  </w:style>
  <w:style w:type="character" w:customStyle="1" w:styleId="WW8Num28z3">
    <w:name w:val="WW8Num28z3"/>
    <w:rsid w:val="00AF3A4C"/>
  </w:style>
  <w:style w:type="character" w:customStyle="1" w:styleId="WW8Num28z4">
    <w:name w:val="WW8Num28z4"/>
    <w:rsid w:val="00AF3A4C"/>
  </w:style>
  <w:style w:type="character" w:customStyle="1" w:styleId="WW8Num28z5">
    <w:name w:val="WW8Num28z5"/>
    <w:rsid w:val="00AF3A4C"/>
  </w:style>
  <w:style w:type="character" w:customStyle="1" w:styleId="WW8Num28z6">
    <w:name w:val="WW8Num28z6"/>
    <w:rsid w:val="00AF3A4C"/>
  </w:style>
  <w:style w:type="character" w:customStyle="1" w:styleId="WW8Num28z7">
    <w:name w:val="WW8Num28z7"/>
    <w:rsid w:val="00AF3A4C"/>
  </w:style>
  <w:style w:type="character" w:customStyle="1" w:styleId="WW8Num28z8">
    <w:name w:val="WW8Num28z8"/>
    <w:rsid w:val="00AF3A4C"/>
  </w:style>
  <w:style w:type="character" w:customStyle="1" w:styleId="WW8Num29z0">
    <w:name w:val="WW8Num29z0"/>
    <w:rsid w:val="00AF3A4C"/>
    <w:rPr>
      <w:rFonts w:hint="default"/>
    </w:rPr>
  </w:style>
  <w:style w:type="character" w:customStyle="1" w:styleId="WW8Num29z1">
    <w:name w:val="WW8Num29z1"/>
    <w:rsid w:val="00AF3A4C"/>
  </w:style>
  <w:style w:type="character" w:customStyle="1" w:styleId="WW8Num29z2">
    <w:name w:val="WW8Num29z2"/>
    <w:rsid w:val="00AF3A4C"/>
  </w:style>
  <w:style w:type="character" w:customStyle="1" w:styleId="WW8Num29z3">
    <w:name w:val="WW8Num29z3"/>
    <w:rsid w:val="00AF3A4C"/>
  </w:style>
  <w:style w:type="character" w:customStyle="1" w:styleId="WW8Num29z4">
    <w:name w:val="WW8Num29z4"/>
    <w:rsid w:val="00AF3A4C"/>
  </w:style>
  <w:style w:type="character" w:customStyle="1" w:styleId="WW8Num29z5">
    <w:name w:val="WW8Num29z5"/>
    <w:rsid w:val="00AF3A4C"/>
  </w:style>
  <w:style w:type="character" w:customStyle="1" w:styleId="WW8Num29z6">
    <w:name w:val="WW8Num29z6"/>
    <w:rsid w:val="00AF3A4C"/>
  </w:style>
  <w:style w:type="character" w:customStyle="1" w:styleId="WW8Num29z7">
    <w:name w:val="WW8Num29z7"/>
    <w:rsid w:val="00AF3A4C"/>
  </w:style>
  <w:style w:type="character" w:customStyle="1" w:styleId="WW8Num29z8">
    <w:name w:val="WW8Num29z8"/>
    <w:rsid w:val="00AF3A4C"/>
  </w:style>
  <w:style w:type="character" w:customStyle="1" w:styleId="WW8Num30z0">
    <w:name w:val="WW8Num30z0"/>
    <w:rsid w:val="00AF3A4C"/>
  </w:style>
  <w:style w:type="character" w:customStyle="1" w:styleId="WW8Num30z1">
    <w:name w:val="WW8Num30z1"/>
    <w:rsid w:val="00AF3A4C"/>
  </w:style>
  <w:style w:type="character" w:customStyle="1" w:styleId="WW8Num30z2">
    <w:name w:val="WW8Num30z2"/>
    <w:rsid w:val="00AF3A4C"/>
  </w:style>
  <w:style w:type="character" w:customStyle="1" w:styleId="WW8Num30z3">
    <w:name w:val="WW8Num30z3"/>
    <w:rsid w:val="00AF3A4C"/>
  </w:style>
  <w:style w:type="character" w:customStyle="1" w:styleId="WW8Num30z4">
    <w:name w:val="WW8Num30z4"/>
    <w:rsid w:val="00AF3A4C"/>
  </w:style>
  <w:style w:type="character" w:customStyle="1" w:styleId="WW8Num30z5">
    <w:name w:val="WW8Num30z5"/>
    <w:rsid w:val="00AF3A4C"/>
  </w:style>
  <w:style w:type="character" w:customStyle="1" w:styleId="WW8Num30z6">
    <w:name w:val="WW8Num30z6"/>
    <w:rsid w:val="00AF3A4C"/>
  </w:style>
  <w:style w:type="character" w:customStyle="1" w:styleId="WW8Num30z7">
    <w:name w:val="WW8Num30z7"/>
    <w:rsid w:val="00AF3A4C"/>
  </w:style>
  <w:style w:type="character" w:customStyle="1" w:styleId="WW8Num30z8">
    <w:name w:val="WW8Num30z8"/>
    <w:rsid w:val="00AF3A4C"/>
  </w:style>
  <w:style w:type="character" w:customStyle="1" w:styleId="WW8Num31z0">
    <w:name w:val="WW8Num31z0"/>
    <w:rsid w:val="00AF3A4C"/>
    <w:rPr>
      <w:rFonts w:ascii="Symbol" w:hAnsi="Symbol" w:cs="Symbol" w:hint="default"/>
    </w:rPr>
  </w:style>
  <w:style w:type="character" w:customStyle="1" w:styleId="WW8Num31z1">
    <w:name w:val="WW8Num31z1"/>
    <w:rsid w:val="00AF3A4C"/>
    <w:rPr>
      <w:rFonts w:ascii="Courier New" w:hAnsi="Courier New" w:cs="Courier New" w:hint="default"/>
    </w:rPr>
  </w:style>
  <w:style w:type="character" w:customStyle="1" w:styleId="WW8Num31z2">
    <w:name w:val="WW8Num31z2"/>
    <w:rsid w:val="00AF3A4C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AF3A4C"/>
  </w:style>
  <w:style w:type="character" w:styleId="Numerstrony">
    <w:name w:val="page number"/>
    <w:basedOn w:val="Domylnaczcionkaakapitu1"/>
    <w:rsid w:val="00AF3A4C"/>
  </w:style>
  <w:style w:type="character" w:styleId="Hipercze">
    <w:name w:val="Hyperlink"/>
    <w:rsid w:val="00AF3A4C"/>
    <w:rPr>
      <w:color w:val="0000FF"/>
      <w:u w:val="single"/>
    </w:rPr>
  </w:style>
  <w:style w:type="character" w:customStyle="1" w:styleId="NagwekZnak">
    <w:name w:val="Nagłówek Znak"/>
    <w:uiPriority w:val="99"/>
    <w:rsid w:val="00AF3A4C"/>
    <w:rPr>
      <w:sz w:val="24"/>
      <w:lang w:val="pl-PL"/>
    </w:rPr>
  </w:style>
  <w:style w:type="character" w:styleId="Pogrubienie">
    <w:name w:val="Strong"/>
    <w:qFormat/>
    <w:rsid w:val="00AF3A4C"/>
    <w:rPr>
      <w:b/>
      <w:bCs/>
    </w:rPr>
  </w:style>
  <w:style w:type="character" w:customStyle="1" w:styleId="StopkaZnak">
    <w:name w:val="Stopka Znak"/>
    <w:rsid w:val="00AF3A4C"/>
    <w:rPr>
      <w:sz w:val="24"/>
      <w:lang w:val="pl-PL"/>
    </w:rPr>
  </w:style>
  <w:style w:type="character" w:styleId="Uwydatnienie">
    <w:name w:val="Emphasis"/>
    <w:qFormat/>
    <w:rsid w:val="00AF3A4C"/>
    <w:rPr>
      <w:i/>
      <w:iCs/>
    </w:rPr>
  </w:style>
  <w:style w:type="paragraph" w:customStyle="1" w:styleId="Nagwek10">
    <w:name w:val="Nagłówek1"/>
    <w:basedOn w:val="Normalny"/>
    <w:next w:val="Tekstpodstawowy"/>
    <w:rsid w:val="00AF3A4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3A4C"/>
    <w:rPr>
      <w:sz w:val="24"/>
    </w:rPr>
  </w:style>
  <w:style w:type="paragraph" w:styleId="Lista">
    <w:name w:val="List"/>
    <w:basedOn w:val="Tekstpodstawowy"/>
    <w:rsid w:val="00AF3A4C"/>
    <w:rPr>
      <w:rFonts w:cs="Mangal"/>
    </w:rPr>
  </w:style>
  <w:style w:type="paragraph" w:customStyle="1" w:styleId="Podpis1">
    <w:name w:val="Podpis1"/>
    <w:basedOn w:val="Normalny"/>
    <w:rsid w:val="00AF3A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AF3A4C"/>
    <w:pPr>
      <w:suppressLineNumbers/>
    </w:pPr>
    <w:rPr>
      <w:rFonts w:cs="Mangal"/>
    </w:rPr>
  </w:style>
  <w:style w:type="paragraph" w:styleId="Tytu">
    <w:name w:val="Title"/>
    <w:basedOn w:val="Normalny"/>
    <w:next w:val="Podtytu"/>
    <w:qFormat/>
    <w:rsid w:val="00AF3A4C"/>
    <w:pPr>
      <w:jc w:val="center"/>
    </w:pPr>
    <w:rPr>
      <w:rFonts w:ascii="Bookman Old Style" w:hAnsi="Bookman Old Style" w:cs="Bookman Old Style"/>
      <w:sz w:val="28"/>
    </w:rPr>
  </w:style>
  <w:style w:type="paragraph" w:styleId="Podtytu">
    <w:name w:val="Subtitle"/>
    <w:basedOn w:val="Normalny"/>
    <w:next w:val="Tekstpodstawowy"/>
    <w:qFormat/>
    <w:rsid w:val="00AF3A4C"/>
    <w:pPr>
      <w:jc w:val="center"/>
    </w:pPr>
    <w:rPr>
      <w:b/>
      <w:sz w:val="28"/>
    </w:rPr>
  </w:style>
  <w:style w:type="paragraph" w:styleId="Tekstpodstawowywcity">
    <w:name w:val="Body Text Indent"/>
    <w:basedOn w:val="Normalny"/>
    <w:rsid w:val="00AF3A4C"/>
    <w:pPr>
      <w:ind w:left="426" w:hanging="426"/>
    </w:pPr>
    <w:rPr>
      <w:rFonts w:ascii="Bookman Old Style" w:hAnsi="Bookman Old Style" w:cs="Bookman Old Style"/>
      <w:sz w:val="24"/>
    </w:rPr>
  </w:style>
  <w:style w:type="paragraph" w:customStyle="1" w:styleId="Tekstpodstawowywcity31">
    <w:name w:val="Tekst podstawowy wcięty 31"/>
    <w:basedOn w:val="Normalny"/>
    <w:rsid w:val="00AF3A4C"/>
    <w:pPr>
      <w:ind w:left="284" w:hanging="284"/>
    </w:pPr>
    <w:rPr>
      <w:sz w:val="24"/>
    </w:rPr>
  </w:style>
  <w:style w:type="paragraph" w:styleId="Nagwek">
    <w:name w:val="header"/>
    <w:basedOn w:val="Normalny"/>
    <w:uiPriority w:val="99"/>
    <w:rsid w:val="00AF3A4C"/>
    <w:pPr>
      <w:tabs>
        <w:tab w:val="center" w:pos="4536"/>
        <w:tab w:val="right" w:pos="9072"/>
      </w:tabs>
    </w:pPr>
    <w:rPr>
      <w:sz w:val="24"/>
    </w:rPr>
  </w:style>
  <w:style w:type="paragraph" w:styleId="Stopka">
    <w:name w:val="footer"/>
    <w:basedOn w:val="Normalny"/>
    <w:rsid w:val="00AF3A4C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31">
    <w:name w:val="Tekst podstawowy 31"/>
    <w:basedOn w:val="Normalny"/>
    <w:rsid w:val="00AF3A4C"/>
    <w:pPr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AF3A4C"/>
    <w:pPr>
      <w:spacing w:before="120" w:after="240" w:line="360" w:lineRule="auto"/>
      <w:ind w:left="900"/>
      <w:jc w:val="both"/>
    </w:pPr>
    <w:rPr>
      <w:sz w:val="24"/>
    </w:rPr>
  </w:style>
  <w:style w:type="paragraph" w:customStyle="1" w:styleId="PoziomI">
    <w:name w:val="Poziom I"/>
    <w:basedOn w:val="Normalny"/>
    <w:rsid w:val="00AF3A4C"/>
    <w:pPr>
      <w:keepNext/>
      <w:numPr>
        <w:numId w:val="2"/>
      </w:numPr>
      <w:spacing w:before="120" w:after="120"/>
      <w:jc w:val="both"/>
    </w:pPr>
    <w:rPr>
      <w:rFonts w:eastAsia="Arial Unicode MS"/>
      <w:b/>
      <w:sz w:val="22"/>
    </w:rPr>
  </w:style>
  <w:style w:type="paragraph" w:customStyle="1" w:styleId="PoziomII">
    <w:name w:val="Poziom II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PoziomIII">
    <w:name w:val="Poziom III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PoziomIV">
    <w:name w:val="Poziom IV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PoziomV">
    <w:name w:val="Poziom V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BulletabC">
    <w:name w:val="Bullet_a)b)C)"/>
    <w:basedOn w:val="Normalny"/>
    <w:rsid w:val="00AF3A4C"/>
    <w:pPr>
      <w:numPr>
        <w:numId w:val="3"/>
      </w:numPr>
      <w:spacing w:before="60" w:after="60"/>
      <w:jc w:val="both"/>
    </w:pPr>
    <w:rPr>
      <w:sz w:val="22"/>
    </w:rPr>
  </w:style>
  <w:style w:type="paragraph" w:customStyle="1" w:styleId="Bullet1">
    <w:name w:val="Bullet_1"/>
    <w:basedOn w:val="Normalny"/>
    <w:rsid w:val="00AF3A4C"/>
    <w:pPr>
      <w:numPr>
        <w:numId w:val="5"/>
      </w:numPr>
      <w:tabs>
        <w:tab w:val="left" w:pos="284"/>
        <w:tab w:val="left" w:pos="360"/>
      </w:tabs>
      <w:spacing w:before="60" w:after="60"/>
      <w:ind w:left="644" w:hanging="360"/>
      <w:jc w:val="both"/>
    </w:pPr>
    <w:rPr>
      <w:sz w:val="22"/>
    </w:rPr>
  </w:style>
  <w:style w:type="paragraph" w:customStyle="1" w:styleId="Bullet">
    <w:name w:val="Bullet *"/>
    <w:basedOn w:val="Normalny"/>
    <w:rsid w:val="00AF3A4C"/>
    <w:pPr>
      <w:numPr>
        <w:numId w:val="8"/>
      </w:numPr>
      <w:spacing w:before="120" w:after="120" w:line="360" w:lineRule="auto"/>
      <w:jc w:val="both"/>
    </w:pPr>
    <w:rPr>
      <w:rFonts w:ascii="Arial" w:hAnsi="Arial" w:cs="Arial"/>
      <w:sz w:val="24"/>
    </w:rPr>
  </w:style>
  <w:style w:type="paragraph" w:customStyle="1" w:styleId="Prambule">
    <w:name w:val="Préambule"/>
    <w:basedOn w:val="Normalny"/>
    <w:rsid w:val="00AF3A4C"/>
    <w:pPr>
      <w:keepLines/>
      <w:numPr>
        <w:numId w:val="4"/>
      </w:numPr>
      <w:spacing w:before="120" w:after="120"/>
      <w:jc w:val="both"/>
    </w:pPr>
    <w:rPr>
      <w:rFonts w:ascii="Arial" w:hAnsi="Arial" w:cs="Arial"/>
      <w:sz w:val="22"/>
    </w:rPr>
  </w:style>
  <w:style w:type="paragraph" w:styleId="Spistreci1">
    <w:name w:val="toc 1"/>
    <w:basedOn w:val="Normalny"/>
    <w:next w:val="Normalny"/>
    <w:rsid w:val="00AF3A4C"/>
  </w:style>
  <w:style w:type="paragraph" w:styleId="Spistreci3">
    <w:name w:val="toc 3"/>
    <w:basedOn w:val="Normalny"/>
    <w:next w:val="Normalny"/>
    <w:rsid w:val="00AF3A4C"/>
    <w:pPr>
      <w:ind w:left="400"/>
    </w:pPr>
  </w:style>
  <w:style w:type="paragraph" w:styleId="Spistreci2">
    <w:name w:val="toc 2"/>
    <w:basedOn w:val="Normalny"/>
    <w:next w:val="Normalny"/>
    <w:rsid w:val="00AF3A4C"/>
    <w:pPr>
      <w:ind w:left="200"/>
    </w:pPr>
  </w:style>
  <w:style w:type="paragraph" w:styleId="Spistreci4">
    <w:name w:val="toc 4"/>
    <w:basedOn w:val="Normalny"/>
    <w:next w:val="Normalny"/>
    <w:rsid w:val="00AF3A4C"/>
    <w:pPr>
      <w:ind w:left="720"/>
    </w:pPr>
    <w:rPr>
      <w:sz w:val="24"/>
      <w:szCs w:val="24"/>
    </w:rPr>
  </w:style>
  <w:style w:type="paragraph" w:styleId="Spistreci5">
    <w:name w:val="toc 5"/>
    <w:basedOn w:val="Normalny"/>
    <w:next w:val="Normalny"/>
    <w:rsid w:val="00AF3A4C"/>
    <w:pPr>
      <w:ind w:left="960"/>
    </w:pPr>
    <w:rPr>
      <w:sz w:val="24"/>
      <w:szCs w:val="24"/>
    </w:rPr>
  </w:style>
  <w:style w:type="paragraph" w:styleId="Spistreci6">
    <w:name w:val="toc 6"/>
    <w:basedOn w:val="Normalny"/>
    <w:next w:val="Normalny"/>
    <w:rsid w:val="00AF3A4C"/>
    <w:pPr>
      <w:ind w:left="1200"/>
    </w:pPr>
    <w:rPr>
      <w:sz w:val="24"/>
      <w:szCs w:val="24"/>
    </w:rPr>
  </w:style>
  <w:style w:type="paragraph" w:styleId="Spistreci7">
    <w:name w:val="toc 7"/>
    <w:basedOn w:val="Normalny"/>
    <w:next w:val="Normalny"/>
    <w:rsid w:val="00AF3A4C"/>
    <w:pPr>
      <w:ind w:left="1440"/>
    </w:pPr>
    <w:rPr>
      <w:sz w:val="24"/>
      <w:szCs w:val="24"/>
    </w:rPr>
  </w:style>
  <w:style w:type="paragraph" w:styleId="Spistreci8">
    <w:name w:val="toc 8"/>
    <w:basedOn w:val="Normalny"/>
    <w:next w:val="Normalny"/>
    <w:rsid w:val="00AF3A4C"/>
    <w:pPr>
      <w:ind w:left="1680"/>
    </w:pPr>
    <w:rPr>
      <w:sz w:val="24"/>
      <w:szCs w:val="24"/>
    </w:rPr>
  </w:style>
  <w:style w:type="paragraph" w:styleId="Spistreci9">
    <w:name w:val="toc 9"/>
    <w:basedOn w:val="Normalny"/>
    <w:next w:val="Normalny"/>
    <w:rsid w:val="00AF3A4C"/>
    <w:pPr>
      <w:ind w:left="1920"/>
    </w:pPr>
    <w:rPr>
      <w:sz w:val="24"/>
      <w:szCs w:val="24"/>
    </w:rPr>
  </w:style>
  <w:style w:type="paragraph" w:styleId="Tekstdymka">
    <w:name w:val="Balloon Text"/>
    <w:basedOn w:val="Normalny"/>
    <w:rsid w:val="00AF3A4C"/>
    <w:rPr>
      <w:rFonts w:ascii="Tahoma" w:hAnsi="Tahoma" w:cs="Tahoma"/>
      <w:sz w:val="16"/>
      <w:szCs w:val="16"/>
    </w:rPr>
  </w:style>
  <w:style w:type="paragraph" w:customStyle="1" w:styleId="Adresat">
    <w:name w:val="Adresat"/>
    <w:rsid w:val="00AF3A4C"/>
    <w:pPr>
      <w:suppressAutoHyphens/>
    </w:pPr>
    <w:rPr>
      <w:rFonts w:ascii="Calibri" w:hAnsi="Calibri" w:cs="Calibri"/>
      <w:i/>
      <w:lang w:eastAsia="ar-SA"/>
    </w:rPr>
  </w:style>
  <w:style w:type="paragraph" w:styleId="NormalnyWeb">
    <w:name w:val="Normal (Web)"/>
    <w:basedOn w:val="Normalny"/>
    <w:rsid w:val="00AF3A4C"/>
    <w:pPr>
      <w:spacing w:before="100" w:after="100"/>
    </w:pPr>
    <w:rPr>
      <w:sz w:val="24"/>
      <w:szCs w:val="24"/>
      <w:lang w:val="en-US"/>
    </w:rPr>
  </w:style>
  <w:style w:type="paragraph" w:styleId="Bezodstpw">
    <w:name w:val="No Spacing"/>
    <w:uiPriority w:val="1"/>
    <w:qFormat/>
    <w:rsid w:val="00AF3A4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AF3A4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rsid w:val="00AF3A4C"/>
    <w:pPr>
      <w:suppressLineNumbers/>
    </w:pPr>
  </w:style>
  <w:style w:type="paragraph" w:customStyle="1" w:styleId="Nagwektabeli">
    <w:name w:val="Nagłówek tabeli"/>
    <w:basedOn w:val="Zawartotabeli"/>
    <w:rsid w:val="00AF3A4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AF3A4C"/>
  </w:style>
  <w:style w:type="table" w:styleId="Tabela-Siatka">
    <w:name w:val="Table Grid"/>
    <w:basedOn w:val="Standardowy"/>
    <w:uiPriority w:val="39"/>
    <w:rsid w:val="006F1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6F17E4"/>
    <w:pPr>
      <w:spacing w:after="160" w:line="252" w:lineRule="auto"/>
      <w:ind w:left="720"/>
    </w:pPr>
    <w:rPr>
      <w:rFonts w:ascii="Calibri" w:eastAsia="SimSun" w:hAnsi="Calibri" w:cs="font264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42F92-E9F8-4168-9635-BFF2B1A1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INNpuls</Company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Wacnik</dc:creator>
  <cp:lastModifiedBy>Sabina Jurasz</cp:lastModifiedBy>
  <cp:revision>3</cp:revision>
  <cp:lastPrinted>2013-12-06T13:39:00Z</cp:lastPrinted>
  <dcterms:created xsi:type="dcterms:W3CDTF">2026-02-18T15:06:00Z</dcterms:created>
  <dcterms:modified xsi:type="dcterms:W3CDTF">2026-02-24T10:03:00Z</dcterms:modified>
</cp:coreProperties>
</file>